
<file path=[Content_Types].xml><?xml version="1.0" encoding="utf-8"?>
<Types xmlns="http://schemas.openxmlformats.org/package/2006/content-types">
  <Default Extension="png" ContentType="image/png"/>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AF5BA5" w:rsidRPr="009A6351" w:rsidRDefault="00AF5BA5" w:rsidP="00AF5BA5">
      <w:pPr>
        <w:jc w:val="center"/>
        <w:rPr>
          <w:color w:val="000000"/>
        </w:rPr>
      </w:pPr>
      <w:r w:rsidRPr="009A6351">
        <w:rPr>
          <w:color w:val="000000"/>
        </w:rPr>
        <w:t xml:space="preserve">Муниципальное бюджетное общеобразовательное учреждение </w:t>
      </w:r>
    </w:p>
    <w:p w:rsidR="00AF5BA5" w:rsidRPr="00766939" w:rsidRDefault="00AF5BA5" w:rsidP="00AF5BA5">
      <w:pPr>
        <w:jc w:val="center"/>
        <w:rPr>
          <w:color w:val="000000"/>
        </w:rPr>
      </w:pPr>
      <w:r w:rsidRPr="00766939">
        <w:rPr>
          <w:color w:val="000000"/>
        </w:rPr>
        <w:t>«Гатчинская средняя общеобразовательная школа № 2»</w:t>
      </w:r>
    </w:p>
    <w:p w:rsidR="00AF5BA5" w:rsidRPr="00766939" w:rsidRDefault="00AF5BA5" w:rsidP="00AF5BA5">
      <w:pPr>
        <w:jc w:val="center"/>
        <w:rPr>
          <w:color w:val="000000"/>
        </w:rPr>
      </w:pPr>
    </w:p>
    <w:p w:rsidR="00782804" w:rsidRDefault="00782804" w:rsidP="00782804">
      <w:pPr>
        <w:spacing w:line="480" w:lineRule="auto"/>
        <w:ind w:left="2124" w:firstLine="708"/>
      </w:pPr>
    </w:p>
    <w:p w:rsidR="00782804" w:rsidRDefault="00782804" w:rsidP="00782804">
      <w:pPr>
        <w:spacing w:line="480" w:lineRule="auto"/>
      </w:pPr>
      <w:r>
        <w:t xml:space="preserve">Приложение к основной </w:t>
      </w:r>
      <w:r w:rsidR="009A6351">
        <w:t>обще</w:t>
      </w:r>
      <w:r>
        <w:t>образовательной программе основного общего                                     образования, утвержденной приказом №</w:t>
      </w:r>
      <w:r w:rsidR="002D6DD5">
        <w:t xml:space="preserve"> </w:t>
      </w:r>
      <w:r>
        <w:t xml:space="preserve"> </w:t>
      </w:r>
      <w:r w:rsidR="002D6DD5">
        <w:t xml:space="preserve">159 </w:t>
      </w:r>
      <w:r>
        <w:t xml:space="preserve">от </w:t>
      </w:r>
      <w:r w:rsidR="002D6DD5">
        <w:t xml:space="preserve"> «31 </w:t>
      </w:r>
      <w:r>
        <w:t>»</w:t>
      </w:r>
      <w:r w:rsidR="002D6DD5">
        <w:t xml:space="preserve"> августа </w:t>
      </w:r>
      <w:r>
        <w:t xml:space="preserve">  201</w:t>
      </w:r>
      <w:r w:rsidR="002D6DD5">
        <w:t>6</w:t>
      </w:r>
      <w:r>
        <w:t xml:space="preserve"> г.</w:t>
      </w:r>
    </w:p>
    <w:p w:rsidR="00AF5BA5" w:rsidRDefault="00AF5BA5" w:rsidP="00AF5BA5">
      <w:pPr>
        <w:jc w:val="right"/>
        <w:rPr>
          <w:color w:val="000000"/>
          <w:sz w:val="28"/>
          <w:szCs w:val="28"/>
        </w:rPr>
      </w:pPr>
    </w:p>
    <w:p w:rsidR="004238B4" w:rsidRDefault="004238B4" w:rsidP="00AF5BA5">
      <w:pPr>
        <w:jc w:val="right"/>
        <w:rPr>
          <w:color w:val="000000"/>
          <w:sz w:val="28"/>
          <w:szCs w:val="28"/>
        </w:rPr>
      </w:pPr>
    </w:p>
    <w:p w:rsidR="004238B4" w:rsidRDefault="004238B4" w:rsidP="00AF5BA5">
      <w:pPr>
        <w:jc w:val="right"/>
        <w:rPr>
          <w:color w:val="000000"/>
          <w:sz w:val="28"/>
          <w:szCs w:val="28"/>
        </w:rPr>
      </w:pPr>
    </w:p>
    <w:p w:rsidR="004238B4" w:rsidRDefault="004238B4" w:rsidP="00AF5BA5">
      <w:pPr>
        <w:jc w:val="right"/>
        <w:rPr>
          <w:color w:val="000000"/>
          <w:sz w:val="28"/>
          <w:szCs w:val="28"/>
        </w:rPr>
      </w:pPr>
    </w:p>
    <w:p w:rsidR="004238B4" w:rsidRPr="00CA2818" w:rsidRDefault="004238B4" w:rsidP="00AF5BA5">
      <w:pPr>
        <w:jc w:val="right"/>
        <w:rPr>
          <w:color w:val="000000"/>
          <w:sz w:val="28"/>
          <w:szCs w:val="28"/>
        </w:rPr>
      </w:pPr>
    </w:p>
    <w:p w:rsidR="00AF5BA5" w:rsidRPr="00CA2818" w:rsidRDefault="00AF5BA5" w:rsidP="00AF5BA5">
      <w:pPr>
        <w:jc w:val="center"/>
        <w:rPr>
          <w:color w:val="000000"/>
          <w:sz w:val="28"/>
          <w:szCs w:val="28"/>
        </w:rPr>
      </w:pPr>
      <w:r w:rsidRPr="00CA2818">
        <w:rPr>
          <w:b/>
          <w:bCs/>
          <w:color w:val="000000"/>
          <w:sz w:val="28"/>
          <w:szCs w:val="28"/>
        </w:rPr>
        <w:t>Рабочая программа</w:t>
      </w:r>
    </w:p>
    <w:p w:rsidR="00AF5BA5" w:rsidRPr="00CA2818" w:rsidRDefault="00AF5BA5" w:rsidP="00AF5BA5">
      <w:pPr>
        <w:jc w:val="center"/>
        <w:rPr>
          <w:color w:val="000000"/>
          <w:sz w:val="28"/>
          <w:szCs w:val="28"/>
        </w:rPr>
      </w:pPr>
      <w:r w:rsidRPr="00CA2818">
        <w:rPr>
          <w:color w:val="000000"/>
          <w:sz w:val="28"/>
          <w:szCs w:val="28"/>
        </w:rPr>
        <w:t>по учебному предмету</w:t>
      </w:r>
    </w:p>
    <w:p w:rsidR="00AF5BA5" w:rsidRPr="00CA2818" w:rsidRDefault="00AF5BA5" w:rsidP="00AF5BA5">
      <w:pPr>
        <w:jc w:val="center"/>
        <w:rPr>
          <w:color w:val="000000"/>
          <w:sz w:val="28"/>
          <w:szCs w:val="28"/>
        </w:rPr>
      </w:pPr>
      <w:r w:rsidRPr="00CA2818">
        <w:rPr>
          <w:color w:val="000000"/>
          <w:sz w:val="28"/>
          <w:szCs w:val="28"/>
        </w:rPr>
        <w:t>«</w:t>
      </w:r>
      <w:r w:rsidR="00D71CEF">
        <w:rPr>
          <w:color w:val="000000"/>
          <w:sz w:val="28"/>
          <w:szCs w:val="28"/>
        </w:rPr>
        <w:t xml:space="preserve">Информатика </w:t>
      </w:r>
      <w:r w:rsidRPr="00CA2818">
        <w:rPr>
          <w:color w:val="000000"/>
          <w:sz w:val="28"/>
          <w:szCs w:val="28"/>
        </w:rPr>
        <w:t>»</w:t>
      </w:r>
    </w:p>
    <w:p w:rsidR="00AF5BA5" w:rsidRDefault="00AF5BA5" w:rsidP="00AF5BA5">
      <w:pPr>
        <w:jc w:val="center"/>
        <w:rPr>
          <w:color w:val="000000"/>
          <w:sz w:val="28"/>
          <w:szCs w:val="28"/>
        </w:rPr>
      </w:pPr>
    </w:p>
    <w:p w:rsidR="00AF5BA5" w:rsidRPr="00CA2818" w:rsidRDefault="00AF5BA5" w:rsidP="00AF5BA5">
      <w:pPr>
        <w:jc w:val="center"/>
        <w:rPr>
          <w:color w:val="000000"/>
          <w:sz w:val="28"/>
          <w:szCs w:val="28"/>
        </w:rPr>
      </w:pPr>
      <w:r w:rsidRPr="00CA2818">
        <w:rPr>
          <w:color w:val="000000"/>
          <w:sz w:val="28"/>
          <w:szCs w:val="28"/>
        </w:rPr>
        <w:t xml:space="preserve">для </w:t>
      </w:r>
      <w:r w:rsidR="00EA4BD7">
        <w:rPr>
          <w:color w:val="000000"/>
          <w:sz w:val="28"/>
          <w:szCs w:val="28"/>
        </w:rPr>
        <w:t>7</w:t>
      </w:r>
      <w:r>
        <w:rPr>
          <w:color w:val="000000"/>
          <w:sz w:val="28"/>
          <w:szCs w:val="28"/>
        </w:rPr>
        <w:t xml:space="preserve">  класса</w:t>
      </w:r>
      <w:r w:rsidRPr="00CA2818">
        <w:rPr>
          <w:color w:val="000000"/>
          <w:sz w:val="28"/>
          <w:szCs w:val="28"/>
        </w:rPr>
        <w:t xml:space="preserve"> </w:t>
      </w:r>
    </w:p>
    <w:p w:rsidR="00AF5BA5" w:rsidRPr="00CA2818" w:rsidRDefault="00AF5BA5" w:rsidP="00AF5BA5">
      <w:pPr>
        <w:jc w:val="center"/>
        <w:rPr>
          <w:color w:val="000000"/>
          <w:sz w:val="28"/>
          <w:szCs w:val="28"/>
        </w:rPr>
      </w:pPr>
      <w:r w:rsidRPr="00CA2818">
        <w:rPr>
          <w:color w:val="000000"/>
          <w:sz w:val="28"/>
          <w:szCs w:val="28"/>
        </w:rPr>
        <w:t>(</w:t>
      </w:r>
      <w:r w:rsidR="00770FC5">
        <w:rPr>
          <w:color w:val="000000"/>
          <w:sz w:val="28"/>
          <w:szCs w:val="28"/>
        </w:rPr>
        <w:t>индивидуальное обучение</w:t>
      </w:r>
      <w:r w:rsidRPr="00CA2818">
        <w:rPr>
          <w:color w:val="000000"/>
          <w:sz w:val="28"/>
          <w:szCs w:val="28"/>
        </w:rPr>
        <w:t>)</w:t>
      </w:r>
    </w:p>
    <w:p w:rsidR="00AF5BA5" w:rsidRPr="00FF315F" w:rsidRDefault="00770FC5" w:rsidP="00AF5BA5">
      <w:pPr>
        <w:jc w:val="center"/>
        <w:rPr>
          <w:color w:val="000000"/>
          <w:sz w:val="28"/>
          <w:szCs w:val="28"/>
        </w:rPr>
      </w:pPr>
      <w:r>
        <w:rPr>
          <w:color w:val="000000"/>
          <w:sz w:val="28"/>
          <w:szCs w:val="28"/>
        </w:rPr>
        <w:t>(17 часов)</w:t>
      </w:r>
    </w:p>
    <w:p w:rsidR="002570F1" w:rsidRDefault="002570F1" w:rsidP="002570F1">
      <w:pPr>
        <w:pStyle w:val="2"/>
        <w:tabs>
          <w:tab w:val="clear" w:pos="0"/>
        </w:tabs>
        <w:ind w:firstLine="0"/>
        <w:jc w:val="left"/>
        <w:rPr>
          <w:color w:val="000000"/>
          <w:szCs w:val="28"/>
        </w:rPr>
      </w:pPr>
    </w:p>
    <w:p w:rsidR="009169EB" w:rsidRDefault="009169EB" w:rsidP="009169EB"/>
    <w:p w:rsidR="001C5C05" w:rsidRDefault="001C5C05" w:rsidP="001C5C05">
      <w:pPr>
        <w:spacing w:line="240" w:lineRule="atLeast"/>
        <w:rPr>
          <w:color w:val="000000"/>
          <w:lang w:eastAsia="ru-RU"/>
        </w:rPr>
      </w:pPr>
    </w:p>
    <w:p w:rsidR="001C5C05" w:rsidRDefault="001C5C05" w:rsidP="001C5C05">
      <w:pPr>
        <w:spacing w:line="240" w:lineRule="atLeast"/>
        <w:jc w:val="center"/>
        <w:rPr>
          <w:color w:val="000000"/>
          <w:lang w:eastAsia="ru-RU"/>
        </w:rPr>
      </w:pPr>
      <w:r>
        <w:rPr>
          <w:color w:val="000000"/>
          <w:lang w:eastAsia="ru-RU"/>
        </w:rPr>
        <w:t xml:space="preserve">Рабочая программа составлена на основе </w:t>
      </w:r>
      <w:r>
        <w:rPr>
          <w:bCs/>
          <w:lang w:eastAsia="ru-RU"/>
        </w:rPr>
        <w:t>Федерального государственного образовательного стандарта основного общего образования, с учетом п</w:t>
      </w:r>
      <w:r>
        <w:rPr>
          <w:color w:val="000000"/>
          <w:lang w:eastAsia="ru-RU"/>
        </w:rPr>
        <w:t>римерной государственной программы</w:t>
      </w:r>
    </w:p>
    <w:p w:rsidR="001C5C05" w:rsidRDefault="001C5C05" w:rsidP="001C5C05">
      <w:pPr>
        <w:spacing w:line="240" w:lineRule="atLeast"/>
        <w:jc w:val="center"/>
        <w:rPr>
          <w:color w:val="000000"/>
          <w:lang w:eastAsia="ru-RU"/>
        </w:rPr>
      </w:pPr>
      <w:r>
        <w:rPr>
          <w:color w:val="000000"/>
          <w:lang w:eastAsia="ru-RU"/>
        </w:rPr>
        <w:t>по информатике для общеобразовательных школ 5-11 классы</w:t>
      </w:r>
    </w:p>
    <w:p w:rsidR="009169EB" w:rsidRDefault="009169EB" w:rsidP="009169EB"/>
    <w:p w:rsidR="009169EB" w:rsidRDefault="009169EB" w:rsidP="009169EB"/>
    <w:p w:rsidR="009169EB" w:rsidRDefault="009169EB" w:rsidP="009169EB"/>
    <w:p w:rsidR="009169EB" w:rsidRDefault="009169EB" w:rsidP="009169EB"/>
    <w:p w:rsidR="002570F1" w:rsidRPr="00766939" w:rsidRDefault="002570F1" w:rsidP="002570F1">
      <w:pPr>
        <w:pStyle w:val="2"/>
        <w:tabs>
          <w:tab w:val="clear" w:pos="0"/>
        </w:tabs>
        <w:ind w:firstLine="0"/>
        <w:jc w:val="left"/>
        <w:rPr>
          <w:color w:val="000000"/>
          <w:sz w:val="24"/>
        </w:rPr>
      </w:pPr>
    </w:p>
    <w:p w:rsidR="00AF5BA5" w:rsidRPr="00766939" w:rsidRDefault="002D6DD5" w:rsidP="002D6DD5">
      <w:pPr>
        <w:pStyle w:val="2"/>
        <w:tabs>
          <w:tab w:val="clear" w:pos="0"/>
        </w:tabs>
        <w:ind w:firstLine="0"/>
        <w:jc w:val="left"/>
        <w:rPr>
          <w:b w:val="0"/>
          <w:color w:val="auto"/>
          <w:sz w:val="24"/>
        </w:rPr>
      </w:pPr>
      <w:r>
        <w:rPr>
          <w:color w:val="000000"/>
          <w:sz w:val="24"/>
        </w:rPr>
        <w:t xml:space="preserve">      </w:t>
      </w:r>
      <w:r w:rsidR="002570F1" w:rsidRPr="00766939">
        <w:rPr>
          <w:color w:val="000000"/>
          <w:sz w:val="24"/>
        </w:rPr>
        <w:t xml:space="preserve"> </w:t>
      </w:r>
      <w:r w:rsidR="00AF5BA5" w:rsidRPr="00766939">
        <w:rPr>
          <w:b w:val="0"/>
          <w:color w:val="000000"/>
          <w:sz w:val="24"/>
        </w:rPr>
        <w:t xml:space="preserve">Разработчики программы: </w:t>
      </w:r>
    </w:p>
    <w:p w:rsidR="00AF5BA5" w:rsidRDefault="002D6DD5" w:rsidP="002D6DD5">
      <w:pPr>
        <w:ind w:right="-427"/>
        <w:rPr>
          <w:color w:val="000000"/>
        </w:rPr>
      </w:pPr>
      <w:r>
        <w:rPr>
          <w:color w:val="000000"/>
        </w:rPr>
        <w:t xml:space="preserve">     </w:t>
      </w:r>
      <w:r w:rsidR="004D4CF6">
        <w:rPr>
          <w:color w:val="000000"/>
        </w:rPr>
        <w:t>Громова Н.А.</w:t>
      </w:r>
      <w:r>
        <w:rPr>
          <w:color w:val="000000"/>
        </w:rPr>
        <w:t xml:space="preserve"> </w:t>
      </w:r>
      <w:r w:rsidR="002570F1" w:rsidRPr="00766939">
        <w:rPr>
          <w:color w:val="000000"/>
        </w:rPr>
        <w:t xml:space="preserve"> учитель математики первой </w:t>
      </w:r>
      <w:r>
        <w:rPr>
          <w:color w:val="000000"/>
        </w:rPr>
        <w:t xml:space="preserve"> </w:t>
      </w:r>
      <w:r w:rsidR="002570F1" w:rsidRPr="00766939">
        <w:rPr>
          <w:color w:val="000000"/>
        </w:rPr>
        <w:t xml:space="preserve"> </w:t>
      </w:r>
      <w:r w:rsidR="00AF5BA5" w:rsidRPr="00766939">
        <w:rPr>
          <w:color w:val="000000"/>
        </w:rPr>
        <w:t>квалификационной категории</w:t>
      </w:r>
    </w:p>
    <w:p w:rsidR="004238B4" w:rsidRDefault="002D6DD5" w:rsidP="002D6DD5">
      <w:pPr>
        <w:rPr>
          <w:color w:val="000000"/>
        </w:rPr>
      </w:pPr>
      <w:r>
        <w:rPr>
          <w:color w:val="000000"/>
        </w:rPr>
        <w:t xml:space="preserve">     Самохвалова Ж.Ю. - </w:t>
      </w:r>
      <w:r w:rsidRPr="00766939">
        <w:rPr>
          <w:color w:val="000000"/>
        </w:rPr>
        <w:t xml:space="preserve">учитель математики </w:t>
      </w:r>
      <w:r>
        <w:rPr>
          <w:color w:val="000000"/>
        </w:rPr>
        <w:t xml:space="preserve"> высшей </w:t>
      </w:r>
      <w:r w:rsidRPr="00766939">
        <w:rPr>
          <w:color w:val="000000"/>
        </w:rPr>
        <w:t xml:space="preserve">  квалификационной категории</w:t>
      </w:r>
    </w:p>
    <w:p w:rsidR="004238B4" w:rsidRDefault="004238B4" w:rsidP="002570F1">
      <w:pPr>
        <w:jc w:val="center"/>
        <w:rPr>
          <w:color w:val="000000"/>
        </w:rPr>
      </w:pPr>
    </w:p>
    <w:p w:rsidR="004238B4" w:rsidRDefault="004238B4" w:rsidP="002570F1">
      <w:pPr>
        <w:jc w:val="center"/>
        <w:rPr>
          <w:color w:val="000000"/>
        </w:rPr>
      </w:pPr>
    </w:p>
    <w:p w:rsidR="00AF5BA5" w:rsidRDefault="00AF5BA5" w:rsidP="00AF5BA5">
      <w:pPr>
        <w:jc w:val="right"/>
        <w:rPr>
          <w:color w:val="000000"/>
        </w:rPr>
      </w:pPr>
    </w:p>
    <w:p w:rsidR="00240D65" w:rsidRPr="00766939" w:rsidRDefault="00240D65" w:rsidP="00AF5BA5">
      <w:pPr>
        <w:jc w:val="right"/>
        <w:rPr>
          <w:color w:val="000000"/>
        </w:rPr>
      </w:pPr>
    </w:p>
    <w:p w:rsidR="00A57C49" w:rsidRDefault="00A57C49" w:rsidP="009169EB">
      <w:pPr>
        <w:rPr>
          <w:b/>
          <w:bCs/>
          <w:spacing w:val="10"/>
        </w:rPr>
      </w:pPr>
    </w:p>
    <w:p w:rsidR="00A57C49" w:rsidRDefault="00A57C49" w:rsidP="009169EB">
      <w:pPr>
        <w:rPr>
          <w:b/>
          <w:bCs/>
          <w:spacing w:val="10"/>
        </w:rPr>
      </w:pPr>
    </w:p>
    <w:p w:rsidR="00A57C49" w:rsidRDefault="00A57C49" w:rsidP="009169EB">
      <w:pPr>
        <w:rPr>
          <w:b/>
          <w:bCs/>
          <w:spacing w:val="10"/>
        </w:rPr>
      </w:pPr>
    </w:p>
    <w:p w:rsidR="00A57C49" w:rsidRDefault="00A57C49" w:rsidP="009169EB">
      <w:pPr>
        <w:rPr>
          <w:b/>
          <w:bCs/>
          <w:spacing w:val="10"/>
        </w:rPr>
      </w:pPr>
    </w:p>
    <w:p w:rsidR="00A57C49" w:rsidRDefault="00A57C49" w:rsidP="009169EB">
      <w:pPr>
        <w:rPr>
          <w:b/>
          <w:bCs/>
          <w:spacing w:val="10"/>
        </w:rPr>
      </w:pPr>
    </w:p>
    <w:p w:rsidR="00A57C49" w:rsidRDefault="00A57C49" w:rsidP="009169EB">
      <w:pPr>
        <w:rPr>
          <w:b/>
          <w:bCs/>
          <w:spacing w:val="10"/>
        </w:rPr>
      </w:pPr>
    </w:p>
    <w:p w:rsidR="00A57C49" w:rsidRDefault="00A57C49" w:rsidP="009169EB">
      <w:pPr>
        <w:rPr>
          <w:b/>
          <w:bCs/>
          <w:spacing w:val="10"/>
        </w:rPr>
      </w:pPr>
    </w:p>
    <w:p w:rsidR="002D6DD5" w:rsidRDefault="002D6DD5" w:rsidP="009169EB">
      <w:pPr>
        <w:rPr>
          <w:b/>
          <w:bCs/>
          <w:spacing w:val="10"/>
        </w:rPr>
      </w:pPr>
    </w:p>
    <w:p w:rsidR="002D6DD5" w:rsidRDefault="002D6DD5" w:rsidP="009169EB">
      <w:pPr>
        <w:rPr>
          <w:b/>
          <w:bCs/>
          <w:spacing w:val="10"/>
        </w:rPr>
      </w:pPr>
    </w:p>
    <w:p w:rsidR="009169EB" w:rsidRDefault="002570F1" w:rsidP="009169EB">
      <w:pPr>
        <w:rPr>
          <w:b/>
          <w:bCs/>
          <w:spacing w:val="10"/>
        </w:rPr>
      </w:pPr>
      <w:r w:rsidRPr="002570F1">
        <w:rPr>
          <w:b/>
          <w:bCs/>
          <w:spacing w:val="10"/>
        </w:rPr>
        <w:t xml:space="preserve">                        </w:t>
      </w:r>
      <w:r w:rsidR="00766939">
        <w:rPr>
          <w:b/>
          <w:bCs/>
          <w:spacing w:val="10"/>
        </w:rPr>
        <w:t xml:space="preserve">         </w:t>
      </w:r>
    </w:p>
    <w:p w:rsidR="00E32394" w:rsidRDefault="00E32394" w:rsidP="00E32394">
      <w:pPr>
        <w:autoSpaceDE w:val="0"/>
        <w:autoSpaceDN w:val="0"/>
        <w:adjustRightInd w:val="0"/>
        <w:rPr>
          <w:b/>
          <w:bCs/>
          <w:sz w:val="28"/>
          <w:szCs w:val="28"/>
        </w:rPr>
      </w:pPr>
      <w:r>
        <w:rPr>
          <w:b/>
          <w:bCs/>
          <w:sz w:val="28"/>
          <w:szCs w:val="28"/>
        </w:rPr>
        <w:lastRenderedPageBreak/>
        <w:t>Статус документа</w:t>
      </w:r>
    </w:p>
    <w:p w:rsidR="00E32394" w:rsidRPr="00CD1376" w:rsidRDefault="00E32394" w:rsidP="00E32394">
      <w:pPr>
        <w:autoSpaceDE w:val="0"/>
        <w:autoSpaceDN w:val="0"/>
        <w:adjustRightInd w:val="0"/>
        <w:rPr>
          <w:b/>
          <w:bCs/>
          <w:sz w:val="28"/>
          <w:szCs w:val="28"/>
        </w:rPr>
      </w:pPr>
    </w:p>
    <w:p w:rsidR="00E32394" w:rsidRDefault="00E32394" w:rsidP="00E32394">
      <w:pPr>
        <w:autoSpaceDE w:val="0"/>
        <w:autoSpaceDN w:val="0"/>
        <w:adjustRightInd w:val="0"/>
        <w:jc w:val="both"/>
      </w:pPr>
      <w:r>
        <w:t>Рабочая программа по математике для</w:t>
      </w:r>
      <w:r w:rsidR="00EA4BD7">
        <w:t xml:space="preserve"> 7</w:t>
      </w:r>
      <w:r>
        <w:t xml:space="preserve">  класса общеобразовательной  средней школы составлена на основе:</w:t>
      </w:r>
    </w:p>
    <w:p w:rsidR="00E32394" w:rsidRDefault="00E32394" w:rsidP="00E32394">
      <w:pPr>
        <w:numPr>
          <w:ilvl w:val="0"/>
          <w:numId w:val="25"/>
        </w:numPr>
        <w:spacing w:before="100" w:after="100"/>
        <w:jc w:val="both"/>
        <w:rPr>
          <w:bCs/>
        </w:rPr>
      </w:pPr>
      <w:r>
        <w:rPr>
          <w:bCs/>
        </w:rPr>
        <w:t>Закона Российской Федерации «Об образовании в РФ» №273 от 29.12.2012г.</w:t>
      </w:r>
    </w:p>
    <w:p w:rsidR="00E32394" w:rsidRDefault="00E32394" w:rsidP="00E32394">
      <w:pPr>
        <w:numPr>
          <w:ilvl w:val="0"/>
          <w:numId w:val="25"/>
        </w:numPr>
        <w:spacing w:before="100" w:after="100"/>
        <w:jc w:val="both"/>
      </w:pPr>
      <w:r>
        <w:rPr>
          <w:bCs/>
        </w:rPr>
        <w:t>Федерального государственного образовательного стандарта основного общего образования (Приказ Министерства образования и науки Российской Федерации от 17 декабря 2010 г. № 1897, зарегистрирован Минюстом России 01 февраля 2011 года, регистрационный номер 19644) с учетом изменений от 29.12.2014 приказ минобрнауки № 1644.</w:t>
      </w:r>
    </w:p>
    <w:p w:rsidR="00E32394" w:rsidRDefault="00E32394" w:rsidP="00E32394">
      <w:pPr>
        <w:numPr>
          <w:ilvl w:val="0"/>
          <w:numId w:val="25"/>
        </w:numPr>
        <w:spacing w:before="100" w:after="100"/>
        <w:jc w:val="both"/>
      </w:pPr>
      <w:r>
        <w:t xml:space="preserve">Федеральных требований к образовательным учреждениям в части минимальной    оснащенности учебного процесса и оборудования учебных помещений (утверждены приказом Министерством образования и науки России от 4 октября 2010 г. № 986, зарегистрированы в Министерстве юстиции России 3 февраля 2011 г., регистрационный номер 19682); </w:t>
      </w:r>
    </w:p>
    <w:p w:rsidR="00E32394" w:rsidRDefault="00E32394" w:rsidP="00E32394">
      <w:pPr>
        <w:numPr>
          <w:ilvl w:val="0"/>
          <w:numId w:val="25"/>
        </w:numPr>
        <w:spacing w:before="100" w:after="100"/>
        <w:jc w:val="both"/>
      </w:pPr>
      <w:r>
        <w:t>Федерального перечня учебников, рекомендованных Министерством образования и науки РФ к использованию в образовательном процессе, в образовательных учреждениях.</w:t>
      </w:r>
    </w:p>
    <w:p w:rsidR="00E32394" w:rsidRDefault="00E32394" w:rsidP="00E32394">
      <w:pPr>
        <w:numPr>
          <w:ilvl w:val="0"/>
          <w:numId w:val="25"/>
        </w:numPr>
        <w:suppressAutoHyphens w:val="0"/>
        <w:autoSpaceDE w:val="0"/>
        <w:autoSpaceDN w:val="0"/>
        <w:adjustRightInd w:val="0"/>
        <w:jc w:val="both"/>
      </w:pPr>
      <w:r>
        <w:t xml:space="preserve">С учетом  примерной государственной программы для общеобразовательных школ, лицеев, гимназий.  </w:t>
      </w:r>
    </w:p>
    <w:p w:rsidR="00E32394" w:rsidRDefault="00E32394" w:rsidP="00E32394">
      <w:pPr>
        <w:autoSpaceDE w:val="0"/>
        <w:autoSpaceDN w:val="0"/>
        <w:adjustRightInd w:val="0"/>
        <w:jc w:val="both"/>
        <w:rPr>
          <w:b/>
          <w:bCs/>
        </w:rPr>
      </w:pPr>
      <w:r>
        <w:rPr>
          <w:b/>
          <w:bCs/>
        </w:rPr>
        <w:t xml:space="preserve">                                                   </w:t>
      </w:r>
    </w:p>
    <w:p w:rsidR="00E32394" w:rsidRDefault="00E32394" w:rsidP="00A57C49">
      <w:pPr>
        <w:autoSpaceDE w:val="0"/>
        <w:autoSpaceDN w:val="0"/>
        <w:adjustRightInd w:val="0"/>
        <w:jc w:val="both"/>
      </w:pPr>
      <w:r>
        <w:rPr>
          <w:b/>
          <w:bCs/>
        </w:rPr>
        <w:t xml:space="preserve">     </w:t>
      </w:r>
      <w:r>
        <w:t xml:space="preserve">      </w:t>
      </w:r>
      <w:r>
        <w:rPr>
          <w:b/>
        </w:rPr>
        <w:t xml:space="preserve">Структура рабочей программы: </w:t>
      </w:r>
    </w:p>
    <w:p w:rsidR="00E32394" w:rsidRDefault="00E32394" w:rsidP="00E32394">
      <w:pPr>
        <w:pStyle w:val="16"/>
        <w:numPr>
          <w:ilvl w:val="0"/>
          <w:numId w:val="26"/>
        </w:numPr>
        <w:tabs>
          <w:tab w:val="left" w:pos="360"/>
        </w:tabs>
      </w:pPr>
      <w:r>
        <w:t>планируемые результаты освоения учебного предмета «</w:t>
      </w:r>
      <w:r w:rsidR="003E40DC">
        <w:t>И</w:t>
      </w:r>
      <w:r w:rsidR="003E40DC" w:rsidRPr="003E40DC">
        <w:t xml:space="preserve">нформатика </w:t>
      </w:r>
      <w:r>
        <w:t xml:space="preserve">»; </w:t>
      </w:r>
    </w:p>
    <w:p w:rsidR="00E32394" w:rsidRDefault="00E32394" w:rsidP="00E32394">
      <w:pPr>
        <w:pStyle w:val="16"/>
        <w:numPr>
          <w:ilvl w:val="0"/>
          <w:numId w:val="26"/>
        </w:numPr>
        <w:tabs>
          <w:tab w:val="left" w:pos="360"/>
        </w:tabs>
      </w:pPr>
      <w:r>
        <w:t>содержание учебного предмета «</w:t>
      </w:r>
      <w:r w:rsidR="003E40DC">
        <w:t>И</w:t>
      </w:r>
      <w:r w:rsidR="003E40DC" w:rsidRPr="003E40DC">
        <w:t xml:space="preserve">нформатика </w:t>
      </w:r>
      <w:r>
        <w:t xml:space="preserve">»; </w:t>
      </w:r>
    </w:p>
    <w:p w:rsidR="00E32394" w:rsidRDefault="00E32394" w:rsidP="00E32394">
      <w:pPr>
        <w:pStyle w:val="16"/>
        <w:numPr>
          <w:ilvl w:val="0"/>
          <w:numId w:val="26"/>
        </w:numPr>
        <w:tabs>
          <w:tab w:val="left" w:pos="0"/>
          <w:tab w:val="left" w:pos="180"/>
        </w:tabs>
      </w:pPr>
      <w:r>
        <w:t xml:space="preserve">тематическое планирование с указанием количества часов, отводимых на освоение       каждой темы. </w:t>
      </w:r>
    </w:p>
    <w:p w:rsidR="00E32394" w:rsidRDefault="00E32394" w:rsidP="00E32394">
      <w:pPr>
        <w:autoSpaceDE w:val="0"/>
        <w:autoSpaceDN w:val="0"/>
        <w:adjustRightInd w:val="0"/>
        <w:jc w:val="both"/>
        <w:rPr>
          <w:b/>
          <w:bCs/>
          <w:sz w:val="22"/>
          <w:szCs w:val="22"/>
        </w:rPr>
      </w:pPr>
      <w:r>
        <w:t xml:space="preserve">Рабочая программа по </w:t>
      </w:r>
      <w:r w:rsidR="003E40DC">
        <w:t>И</w:t>
      </w:r>
      <w:r w:rsidR="003E40DC" w:rsidRPr="003E40DC">
        <w:t>нформатик</w:t>
      </w:r>
      <w:r w:rsidR="003E40DC">
        <w:t xml:space="preserve">е </w:t>
      </w:r>
      <w:r>
        <w:t xml:space="preserve"> составлена для учащихся, обучающихся на дому, на базовом уровне.</w:t>
      </w:r>
    </w:p>
    <w:p w:rsidR="009169EB" w:rsidRDefault="009169EB" w:rsidP="002570F1">
      <w:pPr>
        <w:pStyle w:val="2"/>
        <w:tabs>
          <w:tab w:val="clear" w:pos="0"/>
        </w:tabs>
        <w:ind w:firstLine="0"/>
        <w:jc w:val="left"/>
        <w:rPr>
          <w:color w:val="auto"/>
        </w:rPr>
      </w:pPr>
    </w:p>
    <w:p w:rsidR="001C5C05" w:rsidRPr="00981518" w:rsidRDefault="001C5C05" w:rsidP="001C5C05">
      <w:pPr>
        <w:pStyle w:val="16"/>
        <w:tabs>
          <w:tab w:val="left" w:pos="0"/>
          <w:tab w:val="left" w:pos="180"/>
        </w:tabs>
      </w:pPr>
      <w:r>
        <w:t>Р</w:t>
      </w:r>
      <w:r w:rsidRPr="00981518">
        <w:rPr>
          <w:b/>
          <w:i/>
        </w:rPr>
        <w:t xml:space="preserve">абочая программа по </w:t>
      </w:r>
      <w:r>
        <w:rPr>
          <w:b/>
          <w:i/>
        </w:rPr>
        <w:t xml:space="preserve">информатике </w:t>
      </w:r>
      <w:r w:rsidRPr="00981518">
        <w:rPr>
          <w:b/>
          <w:i/>
        </w:rPr>
        <w:t xml:space="preserve"> составлена для учащихся, обучающихся на дому, на базовом уровне.</w:t>
      </w:r>
    </w:p>
    <w:p w:rsidR="001C5C05" w:rsidRPr="001C5C05" w:rsidRDefault="001C5C05" w:rsidP="001C5C05"/>
    <w:p w:rsidR="001C47C9" w:rsidRPr="00766939" w:rsidRDefault="001C47C9" w:rsidP="002570F1">
      <w:pPr>
        <w:pStyle w:val="2"/>
        <w:tabs>
          <w:tab w:val="clear" w:pos="0"/>
        </w:tabs>
        <w:ind w:firstLine="0"/>
        <w:jc w:val="left"/>
        <w:rPr>
          <w:b w:val="0"/>
          <w:bCs w:val="0"/>
          <w:color w:val="auto"/>
          <w:spacing w:val="10"/>
          <w:sz w:val="24"/>
        </w:rPr>
      </w:pPr>
      <w:r w:rsidRPr="002570F1">
        <w:rPr>
          <w:color w:val="auto"/>
        </w:rPr>
        <w:t>Характеристика учебного курса.</w:t>
      </w:r>
    </w:p>
    <w:p w:rsidR="001C47C9" w:rsidRDefault="001C47C9" w:rsidP="001C47C9">
      <w:pPr>
        <w:ind w:firstLine="567"/>
        <w:jc w:val="both"/>
      </w:pPr>
      <w:r w:rsidRPr="007413CC">
        <w:t xml:space="preserve">Информатика </w:t>
      </w:r>
      <w:r>
        <w:t>–</w:t>
      </w:r>
      <w:r w:rsidRPr="007413CC">
        <w:t xml:space="preserve"> </w:t>
      </w:r>
      <w:r>
        <w:t>это естественнонаучная дисциплина о закономерностях протекания информационных процессов в системах различной природы, а также о методах и средствах их автоматизации.</w:t>
      </w:r>
    </w:p>
    <w:p w:rsidR="001C47C9" w:rsidRDefault="001C47C9" w:rsidP="001C47C9">
      <w:pPr>
        <w:ind w:firstLine="567"/>
        <w:jc w:val="both"/>
      </w:pPr>
      <w:r w:rsidRPr="00272C3B">
        <w:t>Многие положения, развиваемые информатикой, рассматриваются как основа создания и использования информационных и коммуникационных технологий — одного из наиболее значимых технологических достижений современной цивилизации. Вместе с математикой, физикой, химией, биологией курс информатики закладывает основы естественнонаучного мировоззрения.</w:t>
      </w:r>
      <w:r w:rsidRPr="007E4260">
        <w:t xml:space="preserve"> </w:t>
      </w:r>
    </w:p>
    <w:p w:rsidR="001C47C9" w:rsidRDefault="001C47C9" w:rsidP="001C47C9">
      <w:pPr>
        <w:ind w:firstLine="567"/>
        <w:jc w:val="both"/>
      </w:pPr>
      <w:r w:rsidRPr="00272C3B">
        <w:t xml:space="preserve">Информатика имеет большое и все возрастающее число междисциплинарных связей, причем как на уровне понятийного аппарата, </w:t>
      </w:r>
      <w:r>
        <w:t>так и на уровне инструментария. М</w:t>
      </w:r>
      <w:r w:rsidRPr="00EA55C5">
        <w:t>ногие предметные знания и способы деятельности (включая использование средств ИКТ)</w:t>
      </w:r>
      <w:r>
        <w:t xml:space="preserve">, </w:t>
      </w:r>
      <w:r w:rsidRPr="007E4260">
        <w:t xml:space="preserve">освоенные обучающимися на базе </w:t>
      </w:r>
      <w:r>
        <w:t>информатики</w:t>
      </w:r>
      <w:r w:rsidRPr="007E4260">
        <w:t>,</w:t>
      </w:r>
      <w:r>
        <w:t xml:space="preserve"> находят применение как в </w:t>
      </w:r>
      <w:r w:rsidRPr="007E4260">
        <w:t>рамках образовательного процесса</w:t>
      </w:r>
      <w:r w:rsidRPr="00EA55C5">
        <w:t xml:space="preserve"> </w:t>
      </w:r>
      <w:r>
        <w:t>при изучении</w:t>
      </w:r>
      <w:r w:rsidRPr="00EA55C5">
        <w:t xml:space="preserve"> других предметных областей</w:t>
      </w:r>
      <w:r>
        <w:t xml:space="preserve">, так </w:t>
      </w:r>
      <w:r w:rsidRPr="00EA55C5">
        <w:t xml:space="preserve">и </w:t>
      </w:r>
      <w:r w:rsidRPr="007E4260">
        <w:t xml:space="preserve">в </w:t>
      </w:r>
      <w:r>
        <w:t xml:space="preserve">иных </w:t>
      </w:r>
      <w:r w:rsidRPr="007E4260">
        <w:t>жизненных ситуациях</w:t>
      </w:r>
      <w:r>
        <w:t>, становятся</w:t>
      </w:r>
      <w:r w:rsidRPr="00EA55C5">
        <w:t xml:space="preserve"> значимыми для формирования качеств личности, т. е. </w:t>
      </w:r>
      <w:r>
        <w:t>ориентированы на формирование метапредметных и личностных результатов</w:t>
      </w:r>
      <w:r w:rsidRPr="00EA55C5">
        <w:t>.</w:t>
      </w:r>
      <w:r w:rsidRPr="00AC78CB">
        <w:t xml:space="preserve"> </w:t>
      </w:r>
      <w:r>
        <w:t>На протяжении всего периода становления школьной информатики в ней накапливался опыт формирования образовательных результатов, которые в настоящее время принято называть современными образовательными результатами.</w:t>
      </w:r>
    </w:p>
    <w:p w:rsidR="001C47C9" w:rsidRPr="004F73E2" w:rsidRDefault="001C47C9" w:rsidP="001C47C9">
      <w:pPr>
        <w:ind w:firstLine="567"/>
        <w:jc w:val="both"/>
      </w:pPr>
      <w:r w:rsidRPr="00C07485">
        <w:t xml:space="preserve">Одной из основных черт нашего времени является всевозрастающая изменчивость окружающего мира. В этих условиях велика роль фундаментального образования, обеспечивающего профессиональную мобильность человека, готовность его к освоению новых технологий, в том числе, информационных. </w:t>
      </w:r>
      <w:r>
        <w:t>Н</w:t>
      </w:r>
      <w:r w:rsidRPr="004F73E2">
        <w:t>еобходимость подготовки личности к быстро наступающим переменам в обществе треб</w:t>
      </w:r>
      <w:r>
        <w:t>ует</w:t>
      </w:r>
      <w:r w:rsidRPr="004F73E2">
        <w:t xml:space="preserve"> развития разнообразных форм мышления, формирования у учащихся умений организации собственной учебной деятельности, их ориентации на д</w:t>
      </w:r>
      <w:r>
        <w:t>еятельностную жизненную позицию.</w:t>
      </w:r>
    </w:p>
    <w:p w:rsidR="001C47C9" w:rsidRDefault="001C47C9" w:rsidP="001C47C9">
      <w:pPr>
        <w:ind w:firstLine="567"/>
        <w:jc w:val="both"/>
      </w:pPr>
      <w:r w:rsidRPr="00C07485">
        <w:t>В содержании курса информатики основной школы целесообразно сделать акцент на изучении фундаментальных основ информатики, формировании информационной культуры, развитии алгоритмического мышления, реализовать в полной мере общеобразов</w:t>
      </w:r>
      <w:r>
        <w:t>ательный потенциал этого курса.</w:t>
      </w:r>
    </w:p>
    <w:p w:rsidR="001C47C9" w:rsidRPr="00272C3B" w:rsidRDefault="001C47C9" w:rsidP="001C47C9">
      <w:pPr>
        <w:ind w:firstLine="567"/>
        <w:jc w:val="both"/>
      </w:pPr>
      <w:r>
        <w:t>К</w:t>
      </w:r>
      <w:r w:rsidRPr="00C07485">
        <w:t xml:space="preserve">урс информатики основной школы является частью непрерывного курса информатики, который включает в себя также пропедевтический курс в начальной школе и </w:t>
      </w:r>
      <w:r w:rsidRPr="008C1DCE">
        <w:t>обучение информатике в старших классах (</w:t>
      </w:r>
      <w:r>
        <w:t>на базовом или профильном уровне</w:t>
      </w:r>
      <w:r w:rsidRPr="00C07485">
        <w:t xml:space="preserve">). </w:t>
      </w:r>
      <w:r w:rsidRPr="00272C3B">
        <w:t xml:space="preserve">В настоящей программе учтено, что сегодня, в соответствии с Федеральным государственным стандартом начального образования, учащиеся к концу начальной школы </w:t>
      </w:r>
      <w:r>
        <w:t xml:space="preserve">должны обладать </w:t>
      </w:r>
      <w:r w:rsidRPr="00272C3B">
        <w:t>ИКТ-компетентность</w:t>
      </w:r>
      <w:r>
        <w:t>ю, достаточной</w:t>
      </w:r>
      <w:r w:rsidRPr="00272C3B">
        <w:t xml:space="preserve"> для дальнейшего обучения. Далее, в основной школе, начиная с 5-го класса, они закрепляют полученные технические навыки и развивают их в рамках применения при изучении всех предметов. Курс информатики</w:t>
      </w:r>
      <w:r>
        <w:t xml:space="preserve"> основной школы</w:t>
      </w:r>
      <w:r w:rsidRPr="00272C3B">
        <w:t xml:space="preserve">, опирается на опыт постоянного применения ИКТ, уже имеющийся у учащихся, дает теоретическое осмысление, интерпретацию и обобщение этого опыта. </w:t>
      </w:r>
    </w:p>
    <w:p w:rsidR="00B92E03" w:rsidRPr="001C47C9" w:rsidRDefault="00B92E03" w:rsidP="00B92E03">
      <w:pPr>
        <w:shd w:val="clear" w:color="auto" w:fill="FFFFFF"/>
        <w:ind w:firstLine="567"/>
      </w:pPr>
    </w:p>
    <w:p w:rsidR="005B7EB5" w:rsidRDefault="001C47C9" w:rsidP="002D6DD5">
      <w:pPr>
        <w:shd w:val="clear" w:color="auto" w:fill="FFFFFF"/>
        <w:rPr>
          <w:b/>
        </w:rPr>
      </w:pPr>
      <w:r w:rsidRPr="001C47C9">
        <w:rPr>
          <w:b/>
        </w:rPr>
        <w:t>Место учебного предмета в учебном плане.</w:t>
      </w:r>
    </w:p>
    <w:p w:rsidR="005B7EB5" w:rsidRPr="009C11A2" w:rsidRDefault="005B7EB5" w:rsidP="005B7EB5">
      <w:pPr>
        <w:ind w:firstLine="79"/>
      </w:pPr>
      <w:r w:rsidRPr="009C11A2">
        <w:rPr>
          <w:b/>
          <w:i/>
          <w:u w:val="single"/>
        </w:rPr>
        <w:t>Количество часов</w:t>
      </w:r>
      <w:r w:rsidRPr="009C11A2">
        <w:t xml:space="preserve"> – </w:t>
      </w:r>
      <w:r w:rsidR="009169EB">
        <w:t>0,</w:t>
      </w:r>
      <w:r w:rsidR="00D66853">
        <w:t>5</w:t>
      </w:r>
      <w:r w:rsidR="009169EB">
        <w:t xml:space="preserve"> часа в неделю, </w:t>
      </w:r>
      <w:r w:rsidR="00D66853">
        <w:rPr>
          <w:b/>
        </w:rPr>
        <w:t>17</w:t>
      </w:r>
      <w:r w:rsidRPr="009C11A2">
        <w:t xml:space="preserve"> ч. </w:t>
      </w:r>
      <w:r w:rsidR="009169EB">
        <w:t xml:space="preserve">за  год </w:t>
      </w:r>
    </w:p>
    <w:p w:rsidR="005B7EB5" w:rsidRPr="00276724" w:rsidRDefault="009169EB" w:rsidP="005B7EB5">
      <w:pPr>
        <w:ind w:firstLine="600"/>
      </w:pPr>
      <w:r>
        <w:t xml:space="preserve"> </w:t>
      </w:r>
    </w:p>
    <w:p w:rsidR="005B7EB5" w:rsidRDefault="005B7EB5" w:rsidP="001C47C9">
      <w:pPr>
        <w:shd w:val="clear" w:color="auto" w:fill="FFFFFF"/>
        <w:ind w:firstLine="567"/>
        <w:jc w:val="center"/>
        <w:rPr>
          <w:b/>
        </w:rPr>
      </w:pPr>
    </w:p>
    <w:p w:rsidR="001C47C9" w:rsidRDefault="001D1AB7" w:rsidP="001C47C9">
      <w:pPr>
        <w:shd w:val="clear" w:color="auto" w:fill="FFFFFF"/>
        <w:ind w:firstLine="567"/>
        <w:jc w:val="center"/>
        <w:rPr>
          <w:b/>
        </w:rPr>
      </w:pPr>
      <w:r>
        <w:rPr>
          <w:b/>
        </w:rPr>
        <w:t>П</w:t>
      </w:r>
      <w:r w:rsidR="001C47C9" w:rsidRPr="001C47C9">
        <w:rPr>
          <w:b/>
        </w:rPr>
        <w:t>редметные результаты</w:t>
      </w:r>
      <w:r>
        <w:rPr>
          <w:b/>
        </w:rPr>
        <w:t xml:space="preserve"> </w:t>
      </w:r>
      <w:r w:rsidR="001C47C9" w:rsidRPr="001C47C9">
        <w:rPr>
          <w:b/>
        </w:rPr>
        <w:t>освоения информатики</w:t>
      </w:r>
    </w:p>
    <w:p w:rsidR="001C47C9" w:rsidRPr="0003422E" w:rsidRDefault="001D1AB7" w:rsidP="001D1AB7">
      <w:pPr>
        <w:ind w:firstLine="567"/>
        <w:jc w:val="both"/>
      </w:pPr>
      <w:r>
        <w:rPr>
          <w:b/>
        </w:rPr>
        <w:t xml:space="preserve"> </w:t>
      </w:r>
      <w:r>
        <w:t xml:space="preserve"> </w:t>
      </w:r>
      <w:r w:rsidR="001C47C9" w:rsidRPr="00F44442">
        <w:t xml:space="preserve"> </w:t>
      </w:r>
      <w:r>
        <w:t xml:space="preserve"> </w:t>
      </w:r>
    </w:p>
    <w:p w:rsidR="001C47C9" w:rsidRDefault="001C47C9" w:rsidP="001C47C9">
      <w:pPr>
        <w:ind w:firstLine="567"/>
        <w:jc w:val="both"/>
      </w:pPr>
      <w:r w:rsidRPr="00FE556A">
        <w:rPr>
          <w:b/>
          <w:i/>
        </w:rPr>
        <w:t>Предметные результаты</w:t>
      </w:r>
      <w:r>
        <w:t xml:space="preserve"> включают в себя: </w:t>
      </w:r>
      <w:r w:rsidRPr="00F44442">
        <w:t xml:space="preserve">освоенные обучающимися в ходе изучения учебного предмета умения специфические для данной предметной области, виды деятельности по получению нового знания в рамках учебного предмета, его преобразованию и применению в учебных, учебно-проектных и социально-проектных ситуациях, формирование научного типа мышления, научных представлений о ключевых теориях, типах и видах отношений, владение научной терминологией, ключевыми понятиями, методами и приемами. </w:t>
      </w:r>
      <w:r>
        <w:t>В соответствии с федеральны</w:t>
      </w:r>
      <w:r w:rsidRPr="00046487">
        <w:t>м государст</w:t>
      </w:r>
      <w:r>
        <w:t>венным образовательным стандартом</w:t>
      </w:r>
      <w:r w:rsidRPr="00046487">
        <w:t xml:space="preserve"> общего образования </w:t>
      </w:r>
      <w:r>
        <w:t>основные предметные</w:t>
      </w:r>
      <w:r w:rsidRPr="00CB1E6D">
        <w:t xml:space="preserve"> </w:t>
      </w:r>
      <w:r>
        <w:t>результаты изучения информатики в основной школе отражают:</w:t>
      </w:r>
    </w:p>
    <w:p w:rsidR="001C47C9" w:rsidRPr="00F44442" w:rsidRDefault="001C47C9" w:rsidP="001C47C9">
      <w:pPr>
        <w:numPr>
          <w:ilvl w:val="0"/>
          <w:numId w:val="16"/>
        </w:numPr>
        <w:suppressAutoHyphens w:val="0"/>
        <w:ind w:left="993"/>
        <w:jc w:val="both"/>
      </w:pPr>
      <w:r w:rsidRPr="00F44442">
        <w:t xml:space="preserve">формирование информационной и алгоритмической культуры; формирование представления о компьютере как универсальном устройстве обработки информации; развитие основных навыков и умений использования компьютерных устройств; </w:t>
      </w:r>
    </w:p>
    <w:p w:rsidR="001C47C9" w:rsidRPr="00F44442" w:rsidRDefault="001C47C9" w:rsidP="001C47C9">
      <w:pPr>
        <w:numPr>
          <w:ilvl w:val="0"/>
          <w:numId w:val="16"/>
        </w:numPr>
        <w:suppressAutoHyphens w:val="0"/>
        <w:ind w:left="993"/>
        <w:jc w:val="both"/>
      </w:pPr>
      <w:r w:rsidRPr="00F44442">
        <w:t xml:space="preserve">формирование представления об основных изучаемых понятиях: информация, алгоритм, модель – и их свойствах; </w:t>
      </w:r>
    </w:p>
    <w:p w:rsidR="001C47C9" w:rsidRPr="00F44442" w:rsidRDefault="001C47C9" w:rsidP="001C47C9">
      <w:pPr>
        <w:numPr>
          <w:ilvl w:val="0"/>
          <w:numId w:val="16"/>
        </w:numPr>
        <w:suppressAutoHyphens w:val="0"/>
        <w:ind w:left="993"/>
        <w:jc w:val="both"/>
      </w:pPr>
      <w:r w:rsidRPr="00F44442">
        <w:t>развитие алгоритмического мышления, необходимого для профессиональной деятельности в современном обществе; развитие умений составить и записать алгоритм для конкретного исполнителя; формирование знаний об алгоритмических конструкциях, логических значениях и операциях; знакомство с одним из языков программирования и основными алгоритмическими структурами — линейной, условной и циклической;</w:t>
      </w:r>
    </w:p>
    <w:p w:rsidR="001C47C9" w:rsidRPr="00F44442" w:rsidRDefault="001C47C9" w:rsidP="001C47C9">
      <w:pPr>
        <w:numPr>
          <w:ilvl w:val="0"/>
          <w:numId w:val="16"/>
        </w:numPr>
        <w:suppressAutoHyphens w:val="0"/>
        <w:ind w:left="993"/>
        <w:jc w:val="both"/>
      </w:pPr>
      <w:r w:rsidRPr="00F44442">
        <w:t>формирование умений формализации и структурирования информации, умения выбирать способ представления данных в соответствии с поставленной задачей — таблицы, схемы, графики, диаграммы, с использованием соответствующих программных средств обработки данных;</w:t>
      </w:r>
    </w:p>
    <w:p w:rsidR="00E87394" w:rsidRDefault="001C47C9" w:rsidP="00E32394">
      <w:pPr>
        <w:numPr>
          <w:ilvl w:val="0"/>
          <w:numId w:val="16"/>
        </w:numPr>
        <w:suppressAutoHyphens w:val="0"/>
        <w:ind w:left="993"/>
        <w:jc w:val="both"/>
      </w:pPr>
      <w:r w:rsidRPr="00F44442">
        <w:t xml:space="preserve">формирование навыков и умений безопасного и целесообразного поведения при работе с компьютерными программами </w:t>
      </w:r>
      <w:r>
        <w:t xml:space="preserve">и </w:t>
      </w:r>
      <w:r w:rsidRPr="00F44442">
        <w:t>в Интернете, умения соблюдать нормы информационной этики и права.</w:t>
      </w:r>
    </w:p>
    <w:p w:rsidR="00E93444" w:rsidRDefault="00E93444" w:rsidP="002D6DD5">
      <w:pPr>
        <w:suppressAutoHyphens w:val="0"/>
        <w:jc w:val="both"/>
      </w:pPr>
    </w:p>
    <w:p w:rsidR="002D6DD5" w:rsidRDefault="002D6DD5" w:rsidP="002D6DD5">
      <w:pPr>
        <w:suppressAutoHyphens w:val="0"/>
        <w:autoSpaceDE w:val="0"/>
        <w:autoSpaceDN w:val="0"/>
        <w:adjustRightInd w:val="0"/>
        <w:ind w:left="360"/>
        <w:rPr>
          <w:rFonts w:eastAsia="Calibri"/>
          <w:lang w:eastAsia="en-US"/>
        </w:rPr>
      </w:pPr>
    </w:p>
    <w:p w:rsidR="002D6DD5" w:rsidRPr="001359C1" w:rsidRDefault="002D6DD5" w:rsidP="002D6DD5">
      <w:pPr>
        <w:suppressAutoHyphens w:val="0"/>
        <w:autoSpaceDE w:val="0"/>
        <w:autoSpaceDN w:val="0"/>
        <w:adjustRightInd w:val="0"/>
        <w:ind w:left="360"/>
        <w:rPr>
          <w:rFonts w:eastAsia="Calibri"/>
          <w:b/>
          <w:bCs/>
          <w:lang w:eastAsia="en-US"/>
        </w:rPr>
      </w:pPr>
      <w:r w:rsidRPr="001359C1">
        <w:rPr>
          <w:rFonts w:eastAsia="Calibri"/>
          <w:b/>
          <w:bCs/>
          <w:lang w:eastAsia="en-US"/>
        </w:rPr>
        <w:t>Планируемые результаты</w:t>
      </w:r>
      <w:r>
        <w:rPr>
          <w:rFonts w:eastAsia="Calibri"/>
          <w:b/>
          <w:bCs/>
          <w:lang w:eastAsia="en-US"/>
        </w:rPr>
        <w:t xml:space="preserve"> </w:t>
      </w:r>
      <w:r w:rsidRPr="001359C1">
        <w:rPr>
          <w:rFonts w:eastAsia="Calibri"/>
          <w:b/>
          <w:bCs/>
          <w:lang w:eastAsia="en-US"/>
        </w:rPr>
        <w:t>изучения информатики</w:t>
      </w:r>
    </w:p>
    <w:p w:rsidR="002D6DD5" w:rsidRPr="001359C1" w:rsidRDefault="002D6DD5" w:rsidP="002A08D9">
      <w:pPr>
        <w:suppressAutoHyphens w:val="0"/>
        <w:autoSpaceDE w:val="0"/>
        <w:autoSpaceDN w:val="0"/>
        <w:adjustRightInd w:val="0"/>
        <w:ind w:left="360"/>
        <w:jc w:val="both"/>
        <w:rPr>
          <w:rFonts w:eastAsia="Calibri"/>
          <w:lang w:eastAsia="en-US"/>
        </w:rPr>
      </w:pPr>
      <w:r w:rsidRPr="001359C1">
        <w:rPr>
          <w:rFonts w:eastAsia="Calibri"/>
          <w:lang w:eastAsia="en-US"/>
        </w:rPr>
        <w:t>Планируемые результаты освоения обучающимися основной образовательной программы основного общего образования уточняют и конкретизируют общее понимание личностных, метапредметных и предметных результатов как с позиции организации их достижения в</w:t>
      </w:r>
    </w:p>
    <w:p w:rsidR="002D6DD5" w:rsidRPr="001359C1" w:rsidRDefault="002D6DD5" w:rsidP="002A08D9">
      <w:pPr>
        <w:suppressAutoHyphens w:val="0"/>
        <w:autoSpaceDE w:val="0"/>
        <w:autoSpaceDN w:val="0"/>
        <w:adjustRightInd w:val="0"/>
        <w:ind w:left="360"/>
        <w:jc w:val="both"/>
        <w:rPr>
          <w:rFonts w:eastAsia="Calibri"/>
          <w:lang w:eastAsia="en-US"/>
        </w:rPr>
      </w:pPr>
      <w:r w:rsidRPr="001359C1">
        <w:rPr>
          <w:rFonts w:eastAsia="Calibri"/>
          <w:lang w:eastAsia="en-US"/>
        </w:rPr>
        <w:t>образовательном процессе, так и с позиции оценки достижения этих результатов. Планируемые результаты сформулированы к каждому разделу учебной программы. Планируемые результаты, характеризующие систему учебных действий в отношении опорного учебного материала, размещены в рубрике «</w:t>
      </w:r>
      <w:r w:rsidRPr="001359C1">
        <w:rPr>
          <w:rFonts w:eastAsia="Calibri"/>
          <w:i/>
          <w:iCs/>
          <w:lang w:eastAsia="en-US"/>
        </w:rPr>
        <w:t>Выпускник научится...</w:t>
      </w:r>
      <w:r w:rsidRPr="001359C1">
        <w:rPr>
          <w:rFonts w:eastAsia="Calibri"/>
          <w:lang w:eastAsia="en-US"/>
        </w:rPr>
        <w:t>». Они показывают, какой уровень освоения опорного учебного материала ожидается от выпускника. Эти результаты потенциально достигаемы большинством учащихся и выносятся на итоговую оценку как задания базового уровня (исполнительская компетентность) или задания повышенного уровня (зона ближайшего развития).</w:t>
      </w:r>
    </w:p>
    <w:p w:rsidR="002D6DD5" w:rsidRPr="001359C1" w:rsidRDefault="002D6DD5" w:rsidP="002A08D9">
      <w:pPr>
        <w:suppressAutoHyphens w:val="0"/>
        <w:autoSpaceDE w:val="0"/>
        <w:autoSpaceDN w:val="0"/>
        <w:adjustRightInd w:val="0"/>
        <w:ind w:left="360"/>
        <w:jc w:val="both"/>
        <w:rPr>
          <w:rFonts w:eastAsia="Calibri"/>
          <w:lang w:eastAsia="en-US"/>
        </w:rPr>
      </w:pPr>
      <w:r w:rsidRPr="001359C1">
        <w:rPr>
          <w:rFonts w:eastAsia="Calibri"/>
          <w:lang w:eastAsia="en-US"/>
        </w:rPr>
        <w:t>Планируемые результаты, характеризующие систему учебных действий в отношении знаний, умений, навыков, расширяющих и углубляющих опорную систему, размещены в рубрике</w:t>
      </w:r>
    </w:p>
    <w:p w:rsidR="002D6DD5" w:rsidRPr="001359C1" w:rsidRDefault="002D6DD5" w:rsidP="002A08D9">
      <w:pPr>
        <w:suppressAutoHyphens w:val="0"/>
        <w:autoSpaceDE w:val="0"/>
        <w:autoSpaceDN w:val="0"/>
        <w:adjustRightInd w:val="0"/>
        <w:ind w:left="426"/>
        <w:jc w:val="both"/>
        <w:rPr>
          <w:rFonts w:eastAsia="Calibri"/>
          <w:lang w:eastAsia="en-US"/>
        </w:rPr>
      </w:pPr>
      <w:r w:rsidRPr="001359C1">
        <w:rPr>
          <w:rFonts w:eastAsia="Calibri"/>
          <w:lang w:eastAsia="en-US"/>
        </w:rPr>
        <w:t>«</w:t>
      </w:r>
      <w:r w:rsidRPr="001359C1">
        <w:rPr>
          <w:rFonts w:eastAsia="Calibri"/>
          <w:i/>
          <w:iCs/>
          <w:lang w:eastAsia="en-US"/>
        </w:rPr>
        <w:t>Выпускник получит возможность...</w:t>
      </w:r>
      <w:r w:rsidRPr="001359C1">
        <w:rPr>
          <w:rFonts w:eastAsia="Calibri"/>
          <w:lang w:eastAsia="en-US"/>
        </w:rPr>
        <w:t>». Эти ре</w:t>
      </w:r>
      <w:r>
        <w:rPr>
          <w:rFonts w:eastAsia="Calibri"/>
          <w:lang w:eastAsia="en-US"/>
        </w:rPr>
        <w:t>зультаты достигаются отдельными</w:t>
      </w:r>
      <w:r w:rsidRPr="001359C1">
        <w:rPr>
          <w:rFonts w:eastAsia="Calibri"/>
          <w:lang w:eastAsia="en-US"/>
        </w:rPr>
        <w:t>мотивированными и способными учащимися; они не отрабатываются со всеми группами учащихся в повседневной практике, но могут включаться в материалы итогового контроля.</w:t>
      </w:r>
    </w:p>
    <w:p w:rsidR="002D6DD5" w:rsidRPr="001359C1" w:rsidRDefault="002D6DD5" w:rsidP="002A08D9">
      <w:pPr>
        <w:suppressAutoHyphens w:val="0"/>
        <w:autoSpaceDE w:val="0"/>
        <w:autoSpaceDN w:val="0"/>
        <w:adjustRightInd w:val="0"/>
        <w:ind w:left="360"/>
        <w:jc w:val="both"/>
        <w:rPr>
          <w:rFonts w:eastAsia="Calibri"/>
          <w:b/>
          <w:bCs/>
          <w:lang w:eastAsia="en-US"/>
        </w:rPr>
      </w:pPr>
      <w:r w:rsidRPr="001359C1">
        <w:rPr>
          <w:rFonts w:eastAsia="Calibri"/>
          <w:b/>
          <w:bCs/>
          <w:lang w:eastAsia="en-US"/>
        </w:rPr>
        <w:t>Раздел 1. Введение в информатику</w:t>
      </w:r>
    </w:p>
    <w:p w:rsidR="002D6DD5" w:rsidRPr="001359C1" w:rsidRDefault="002D6DD5" w:rsidP="002A08D9">
      <w:pPr>
        <w:suppressAutoHyphens w:val="0"/>
        <w:autoSpaceDE w:val="0"/>
        <w:autoSpaceDN w:val="0"/>
        <w:adjustRightInd w:val="0"/>
        <w:ind w:left="360"/>
        <w:jc w:val="both"/>
        <w:rPr>
          <w:rFonts w:eastAsia="Calibri"/>
          <w:i/>
          <w:iCs/>
          <w:lang w:eastAsia="en-US"/>
        </w:rPr>
      </w:pPr>
      <w:r w:rsidRPr="001359C1">
        <w:rPr>
          <w:rFonts w:eastAsia="Calibri"/>
          <w:i/>
          <w:iCs/>
          <w:lang w:eastAsia="en-US"/>
        </w:rPr>
        <w:t>Выпускник научится:</w:t>
      </w:r>
    </w:p>
    <w:p w:rsidR="002D6DD5" w:rsidRPr="001359C1" w:rsidRDefault="002D6DD5" w:rsidP="002A08D9">
      <w:pPr>
        <w:suppressAutoHyphens w:val="0"/>
        <w:autoSpaceDE w:val="0"/>
        <w:autoSpaceDN w:val="0"/>
        <w:adjustRightInd w:val="0"/>
        <w:ind w:left="360"/>
        <w:jc w:val="both"/>
        <w:rPr>
          <w:rFonts w:eastAsia="Calibri"/>
          <w:lang w:eastAsia="en-US"/>
        </w:rPr>
      </w:pPr>
      <w:r w:rsidRPr="001359C1">
        <w:rPr>
          <w:rFonts w:eastAsia="Calibri"/>
          <w:lang w:eastAsia="en-US"/>
        </w:rPr>
        <w:t>декодировать и кодировать информацию при заданных правилах кодирования; оперировать единицами измерения количества информации;</w:t>
      </w:r>
    </w:p>
    <w:p w:rsidR="002D6DD5" w:rsidRPr="001359C1" w:rsidRDefault="002D6DD5" w:rsidP="002A08D9">
      <w:pPr>
        <w:suppressAutoHyphens w:val="0"/>
        <w:autoSpaceDE w:val="0"/>
        <w:autoSpaceDN w:val="0"/>
        <w:adjustRightInd w:val="0"/>
        <w:ind w:left="360"/>
        <w:jc w:val="both"/>
        <w:rPr>
          <w:rFonts w:eastAsia="Calibri"/>
          <w:lang w:eastAsia="en-US"/>
        </w:rPr>
      </w:pPr>
      <w:r w:rsidRPr="001359C1">
        <w:rPr>
          <w:rFonts w:eastAsia="Calibri"/>
          <w:lang w:eastAsia="en-US"/>
        </w:rPr>
        <w:t>оценивать количественные параметры информационных объектов и процессов (объем памяти, необходимый для хранения информации; время передачи информации и др.); записывать в двоичной системе целые числа от 0 до 256; составлять логические выражения с операциями И, ИЛИ, НЕ; определять значение логического выражения; строить</w:t>
      </w:r>
    </w:p>
    <w:p w:rsidR="002D6DD5" w:rsidRPr="001359C1" w:rsidRDefault="002D6DD5" w:rsidP="002A08D9">
      <w:pPr>
        <w:suppressAutoHyphens w:val="0"/>
        <w:autoSpaceDE w:val="0"/>
        <w:autoSpaceDN w:val="0"/>
        <w:adjustRightInd w:val="0"/>
        <w:ind w:left="360"/>
        <w:jc w:val="both"/>
        <w:rPr>
          <w:rFonts w:eastAsia="Calibri"/>
          <w:lang w:eastAsia="en-US"/>
        </w:rPr>
      </w:pPr>
      <w:r w:rsidRPr="001359C1">
        <w:rPr>
          <w:rFonts w:eastAsia="Calibri"/>
          <w:lang w:eastAsia="en-US"/>
        </w:rPr>
        <w:t>таблицы истинности;</w:t>
      </w:r>
    </w:p>
    <w:p w:rsidR="002D6DD5" w:rsidRPr="001359C1" w:rsidRDefault="002D6DD5" w:rsidP="002A08D9">
      <w:pPr>
        <w:suppressAutoHyphens w:val="0"/>
        <w:autoSpaceDE w:val="0"/>
        <w:autoSpaceDN w:val="0"/>
        <w:adjustRightInd w:val="0"/>
        <w:ind w:left="360"/>
        <w:jc w:val="both"/>
        <w:rPr>
          <w:rFonts w:eastAsia="Calibri"/>
          <w:lang w:eastAsia="en-US"/>
        </w:rPr>
      </w:pPr>
      <w:r w:rsidRPr="001359C1">
        <w:rPr>
          <w:rFonts w:eastAsia="Calibri"/>
          <w:lang w:eastAsia="en-US"/>
        </w:rPr>
        <w:t>анализировать информационные модели (таблицы, графики, диаграммы, схемы и др.);</w:t>
      </w:r>
    </w:p>
    <w:p w:rsidR="002D6DD5" w:rsidRPr="001359C1" w:rsidRDefault="002D6DD5" w:rsidP="002A08D9">
      <w:pPr>
        <w:suppressAutoHyphens w:val="0"/>
        <w:autoSpaceDE w:val="0"/>
        <w:autoSpaceDN w:val="0"/>
        <w:adjustRightInd w:val="0"/>
        <w:ind w:left="360"/>
        <w:jc w:val="both"/>
        <w:rPr>
          <w:rFonts w:eastAsia="Calibri"/>
          <w:lang w:eastAsia="en-US"/>
        </w:rPr>
      </w:pPr>
      <w:r w:rsidRPr="001359C1">
        <w:rPr>
          <w:rFonts w:eastAsia="Calibri"/>
          <w:lang w:eastAsia="en-US"/>
        </w:rPr>
        <w:t>перекодировывать информацию из одной пространственно-графической или знаков символической формы в другую, в том числе использовать графическое представление (визуализацию) числовой информации;</w:t>
      </w:r>
    </w:p>
    <w:p w:rsidR="002D6DD5" w:rsidRPr="001359C1" w:rsidRDefault="002D6DD5" w:rsidP="002A08D9">
      <w:pPr>
        <w:suppressAutoHyphens w:val="0"/>
        <w:autoSpaceDE w:val="0"/>
        <w:autoSpaceDN w:val="0"/>
        <w:adjustRightInd w:val="0"/>
        <w:ind w:left="360"/>
        <w:jc w:val="both"/>
        <w:rPr>
          <w:rFonts w:eastAsia="Calibri"/>
          <w:lang w:eastAsia="en-US"/>
        </w:rPr>
      </w:pPr>
      <w:r w:rsidRPr="001359C1">
        <w:rPr>
          <w:rFonts w:eastAsia="Calibri"/>
          <w:lang w:eastAsia="en-US"/>
        </w:rPr>
        <w:t>выбирать форму представления данных (таблица, схема, график, диаграмма) в соответствии с поставленной задачей;</w:t>
      </w:r>
    </w:p>
    <w:p w:rsidR="002D6DD5" w:rsidRPr="001359C1" w:rsidRDefault="002D6DD5" w:rsidP="002A08D9">
      <w:pPr>
        <w:suppressAutoHyphens w:val="0"/>
        <w:autoSpaceDE w:val="0"/>
        <w:autoSpaceDN w:val="0"/>
        <w:adjustRightInd w:val="0"/>
        <w:ind w:left="360"/>
        <w:jc w:val="both"/>
        <w:rPr>
          <w:rFonts w:eastAsia="Calibri"/>
          <w:lang w:eastAsia="en-US"/>
        </w:rPr>
      </w:pPr>
      <w:r w:rsidRPr="001359C1">
        <w:rPr>
          <w:rFonts w:eastAsia="Calibri"/>
          <w:lang w:eastAsia="en-US"/>
        </w:rPr>
        <w:t>строить простые информационные модели объектов и процессов из различных предметных областей с использованием типовых средств (таблиц, графиков, диаграмм, формул и пр.), оценивать адекватность построенной модели объекту-оригиналу и целям моделирования.</w:t>
      </w:r>
    </w:p>
    <w:p w:rsidR="002D6DD5" w:rsidRPr="001359C1" w:rsidRDefault="002D6DD5" w:rsidP="002A08D9">
      <w:pPr>
        <w:suppressAutoHyphens w:val="0"/>
        <w:autoSpaceDE w:val="0"/>
        <w:autoSpaceDN w:val="0"/>
        <w:adjustRightInd w:val="0"/>
        <w:ind w:left="360"/>
        <w:jc w:val="both"/>
        <w:rPr>
          <w:rFonts w:eastAsia="Calibri"/>
          <w:i/>
          <w:iCs/>
          <w:lang w:eastAsia="en-US"/>
        </w:rPr>
      </w:pPr>
      <w:r w:rsidRPr="001359C1">
        <w:rPr>
          <w:rFonts w:eastAsia="Calibri"/>
          <w:i/>
          <w:iCs/>
          <w:lang w:eastAsia="en-US"/>
        </w:rPr>
        <w:t>Выпускник получит возможность:</w:t>
      </w:r>
    </w:p>
    <w:p w:rsidR="002D6DD5" w:rsidRPr="001359C1" w:rsidRDefault="002D6DD5" w:rsidP="002A08D9">
      <w:pPr>
        <w:suppressAutoHyphens w:val="0"/>
        <w:autoSpaceDE w:val="0"/>
        <w:autoSpaceDN w:val="0"/>
        <w:adjustRightInd w:val="0"/>
        <w:jc w:val="both"/>
        <w:rPr>
          <w:rFonts w:eastAsia="Calibri"/>
          <w:lang w:eastAsia="en-US"/>
        </w:rPr>
      </w:pPr>
      <w:r w:rsidRPr="001359C1">
        <w:rPr>
          <w:rFonts w:eastAsia="Calibri"/>
          <w:lang w:eastAsia="en-US"/>
        </w:rPr>
        <w:t>углубить и развить представления о современной научной картине мира, об информации как одном из основных понятий современной науки, об информационных процессах и их роли в современном мире;</w:t>
      </w:r>
    </w:p>
    <w:p w:rsidR="002D6DD5" w:rsidRPr="001359C1" w:rsidRDefault="002D6DD5" w:rsidP="002A08D9">
      <w:pPr>
        <w:suppressAutoHyphens w:val="0"/>
        <w:autoSpaceDE w:val="0"/>
        <w:autoSpaceDN w:val="0"/>
        <w:adjustRightInd w:val="0"/>
        <w:ind w:left="360"/>
        <w:jc w:val="both"/>
        <w:rPr>
          <w:rFonts w:eastAsia="Calibri"/>
          <w:lang w:eastAsia="en-US"/>
        </w:rPr>
      </w:pPr>
      <w:r w:rsidRPr="001359C1">
        <w:rPr>
          <w:rFonts w:eastAsia="Calibri"/>
          <w:lang w:eastAsia="en-US"/>
        </w:rPr>
        <w:t>научиться определять мощность алфавита, используемого для записи сообщения;</w:t>
      </w:r>
    </w:p>
    <w:p w:rsidR="002D6DD5" w:rsidRPr="001359C1" w:rsidRDefault="002D6DD5" w:rsidP="002A08D9">
      <w:pPr>
        <w:suppressAutoHyphens w:val="0"/>
        <w:autoSpaceDE w:val="0"/>
        <w:autoSpaceDN w:val="0"/>
        <w:adjustRightInd w:val="0"/>
        <w:jc w:val="both"/>
        <w:rPr>
          <w:rFonts w:eastAsia="Calibri"/>
          <w:lang w:eastAsia="en-US"/>
        </w:rPr>
      </w:pPr>
      <w:r w:rsidRPr="001359C1">
        <w:rPr>
          <w:rFonts w:eastAsia="Calibri"/>
          <w:lang w:eastAsia="en-US"/>
        </w:rPr>
        <w:t>научиться оценивать информационный объем сообщения, записанного символами произвольного алфавита;</w:t>
      </w:r>
    </w:p>
    <w:p w:rsidR="002D6DD5" w:rsidRPr="001359C1" w:rsidRDefault="002D6DD5" w:rsidP="002A08D9">
      <w:pPr>
        <w:suppressAutoHyphens w:val="0"/>
        <w:autoSpaceDE w:val="0"/>
        <w:autoSpaceDN w:val="0"/>
        <w:adjustRightInd w:val="0"/>
        <w:ind w:left="360"/>
        <w:jc w:val="both"/>
        <w:rPr>
          <w:rFonts w:eastAsia="Calibri"/>
          <w:lang w:eastAsia="en-US"/>
        </w:rPr>
      </w:pPr>
      <w:r w:rsidRPr="001359C1">
        <w:rPr>
          <w:rFonts w:eastAsia="Calibri"/>
          <w:lang w:eastAsia="en-US"/>
        </w:rPr>
        <w:t>научиться переводить небольшие десятичные числа из восьмеричной и шестнадцатеричной системы счисления в десятичную систему счисления;</w:t>
      </w:r>
    </w:p>
    <w:p w:rsidR="002D6DD5" w:rsidRPr="001359C1" w:rsidRDefault="002D6DD5" w:rsidP="002A08D9">
      <w:pPr>
        <w:suppressAutoHyphens w:val="0"/>
        <w:autoSpaceDE w:val="0"/>
        <w:autoSpaceDN w:val="0"/>
        <w:adjustRightInd w:val="0"/>
        <w:ind w:left="360"/>
        <w:jc w:val="both"/>
        <w:rPr>
          <w:rFonts w:eastAsia="Calibri"/>
          <w:lang w:eastAsia="en-US"/>
        </w:rPr>
      </w:pPr>
      <w:r w:rsidRPr="001359C1">
        <w:rPr>
          <w:rFonts w:eastAsia="Calibri"/>
          <w:lang w:eastAsia="en-US"/>
        </w:rPr>
        <w:t>познакомиться с тем, как информация представляется в компьютере, в том числе с двоичным кодированием текстов, графических изображений, звука;</w:t>
      </w:r>
    </w:p>
    <w:p w:rsidR="002D6DD5" w:rsidRPr="001359C1" w:rsidRDefault="002D6DD5" w:rsidP="002A08D9">
      <w:pPr>
        <w:suppressAutoHyphens w:val="0"/>
        <w:autoSpaceDE w:val="0"/>
        <w:autoSpaceDN w:val="0"/>
        <w:adjustRightInd w:val="0"/>
        <w:ind w:left="360"/>
        <w:jc w:val="both"/>
        <w:rPr>
          <w:rFonts w:eastAsia="Calibri"/>
          <w:lang w:eastAsia="en-US"/>
        </w:rPr>
      </w:pPr>
      <w:r w:rsidRPr="001359C1">
        <w:rPr>
          <w:rFonts w:eastAsia="Calibri"/>
          <w:lang w:eastAsia="en-US"/>
        </w:rPr>
        <w:t>научиться решать логические задачи с использованием таблиц истинности;</w:t>
      </w:r>
    </w:p>
    <w:p w:rsidR="002D6DD5" w:rsidRPr="001359C1" w:rsidRDefault="002D6DD5" w:rsidP="002A08D9">
      <w:pPr>
        <w:suppressAutoHyphens w:val="0"/>
        <w:autoSpaceDE w:val="0"/>
        <w:autoSpaceDN w:val="0"/>
        <w:adjustRightInd w:val="0"/>
        <w:ind w:left="360"/>
        <w:jc w:val="both"/>
        <w:rPr>
          <w:rFonts w:eastAsia="Calibri"/>
          <w:lang w:eastAsia="en-US"/>
        </w:rPr>
      </w:pPr>
      <w:r w:rsidRPr="001359C1">
        <w:rPr>
          <w:rFonts w:eastAsia="Calibri"/>
          <w:lang w:eastAsia="en-US"/>
        </w:rPr>
        <w:t>научиться решать логические задачи путем составления логических выражений и их преобразования с использованием основных свойств логических операций;</w:t>
      </w:r>
    </w:p>
    <w:p w:rsidR="002D6DD5" w:rsidRPr="001359C1" w:rsidRDefault="002D6DD5" w:rsidP="002A08D9">
      <w:pPr>
        <w:suppressAutoHyphens w:val="0"/>
        <w:autoSpaceDE w:val="0"/>
        <w:autoSpaceDN w:val="0"/>
        <w:adjustRightInd w:val="0"/>
        <w:ind w:left="360"/>
        <w:jc w:val="both"/>
        <w:rPr>
          <w:rFonts w:eastAsia="Calibri"/>
          <w:lang w:eastAsia="en-US"/>
        </w:rPr>
      </w:pPr>
      <w:r w:rsidRPr="001359C1">
        <w:rPr>
          <w:rFonts w:eastAsia="Calibri"/>
          <w:lang w:eastAsia="en-US"/>
        </w:rPr>
        <w:t xml:space="preserve">сформировать представление о моделировании как методе научного познания; о компьютерных моделях и их использовании для исследования объектов окружающего мира; </w:t>
      </w:r>
    </w:p>
    <w:p w:rsidR="002D6DD5" w:rsidRPr="001359C1" w:rsidRDefault="002D6DD5" w:rsidP="002A08D9">
      <w:pPr>
        <w:suppressAutoHyphens w:val="0"/>
        <w:autoSpaceDE w:val="0"/>
        <w:autoSpaceDN w:val="0"/>
        <w:adjustRightInd w:val="0"/>
        <w:ind w:left="360"/>
        <w:jc w:val="both"/>
        <w:rPr>
          <w:rFonts w:eastAsia="Calibri"/>
          <w:lang w:eastAsia="en-US"/>
        </w:rPr>
      </w:pPr>
      <w:r w:rsidRPr="001359C1">
        <w:rPr>
          <w:rFonts w:eastAsia="Calibri"/>
          <w:lang w:eastAsia="en-US"/>
        </w:rPr>
        <w:t>познакомиться с примерами использования графов и деревьев при описании реальных объектов и процессов;</w:t>
      </w:r>
    </w:p>
    <w:p w:rsidR="002D6DD5" w:rsidRPr="001359C1" w:rsidRDefault="002D6DD5" w:rsidP="002A08D9">
      <w:pPr>
        <w:suppressAutoHyphens w:val="0"/>
        <w:autoSpaceDE w:val="0"/>
        <w:autoSpaceDN w:val="0"/>
        <w:adjustRightInd w:val="0"/>
        <w:ind w:left="360"/>
        <w:jc w:val="both"/>
        <w:rPr>
          <w:rFonts w:eastAsia="Calibri"/>
          <w:lang w:eastAsia="en-US"/>
        </w:rPr>
      </w:pPr>
      <w:r w:rsidRPr="001359C1">
        <w:rPr>
          <w:rFonts w:eastAsia="Calibri"/>
          <w:lang w:eastAsia="en-US"/>
        </w:rPr>
        <w:t>научиться строить математическую модель задачи — выделять исходные данные и результаты, выявлять соотношения между ними.</w:t>
      </w:r>
    </w:p>
    <w:p w:rsidR="002D6DD5" w:rsidRPr="001359C1" w:rsidRDefault="002D6DD5" w:rsidP="002A08D9">
      <w:pPr>
        <w:suppressAutoHyphens w:val="0"/>
        <w:autoSpaceDE w:val="0"/>
        <w:autoSpaceDN w:val="0"/>
        <w:adjustRightInd w:val="0"/>
        <w:ind w:left="360"/>
        <w:jc w:val="both"/>
        <w:rPr>
          <w:rFonts w:eastAsia="Calibri"/>
          <w:b/>
          <w:bCs/>
          <w:lang w:eastAsia="en-US"/>
        </w:rPr>
      </w:pPr>
      <w:r w:rsidRPr="001359C1">
        <w:rPr>
          <w:rFonts w:eastAsia="Calibri"/>
          <w:b/>
          <w:bCs/>
          <w:lang w:eastAsia="en-US"/>
        </w:rPr>
        <w:t>Раздел 2. Алгоритмы и начала программирования</w:t>
      </w:r>
    </w:p>
    <w:p w:rsidR="002D6DD5" w:rsidRPr="001359C1" w:rsidRDefault="002D6DD5" w:rsidP="002A08D9">
      <w:pPr>
        <w:suppressAutoHyphens w:val="0"/>
        <w:autoSpaceDE w:val="0"/>
        <w:autoSpaceDN w:val="0"/>
        <w:adjustRightInd w:val="0"/>
        <w:ind w:left="360"/>
        <w:jc w:val="both"/>
        <w:rPr>
          <w:rFonts w:eastAsia="Calibri"/>
          <w:i/>
          <w:iCs/>
          <w:lang w:eastAsia="en-US"/>
        </w:rPr>
      </w:pPr>
      <w:r w:rsidRPr="001359C1">
        <w:rPr>
          <w:rFonts w:eastAsia="Calibri"/>
          <w:i/>
          <w:iCs/>
          <w:lang w:eastAsia="en-US"/>
        </w:rPr>
        <w:t>Выпускник научится:</w:t>
      </w:r>
    </w:p>
    <w:p w:rsidR="002D6DD5" w:rsidRPr="001359C1" w:rsidRDefault="002D6DD5" w:rsidP="002A08D9">
      <w:pPr>
        <w:suppressAutoHyphens w:val="0"/>
        <w:autoSpaceDE w:val="0"/>
        <w:autoSpaceDN w:val="0"/>
        <w:adjustRightInd w:val="0"/>
        <w:ind w:left="360"/>
        <w:jc w:val="both"/>
        <w:rPr>
          <w:rFonts w:eastAsia="Calibri"/>
          <w:lang w:eastAsia="en-US"/>
        </w:rPr>
      </w:pPr>
      <w:r w:rsidRPr="001359C1">
        <w:rPr>
          <w:rFonts w:eastAsia="Calibri"/>
          <w:lang w:eastAsia="en-US"/>
        </w:rPr>
        <w:t>понимать смысл понятия «алгоритм» и широту сферы его применения; анализировать предлагаемые последовательности команд на предмет наличия у них таких свойств алгоритма, как дискретность, детерминированность, понятность, результативность, массовость;</w:t>
      </w:r>
    </w:p>
    <w:p w:rsidR="002D6DD5" w:rsidRPr="001359C1" w:rsidRDefault="002D6DD5" w:rsidP="002A08D9">
      <w:pPr>
        <w:suppressAutoHyphens w:val="0"/>
        <w:autoSpaceDE w:val="0"/>
        <w:autoSpaceDN w:val="0"/>
        <w:adjustRightInd w:val="0"/>
        <w:ind w:left="360"/>
        <w:jc w:val="both"/>
        <w:rPr>
          <w:rFonts w:eastAsia="Calibri"/>
          <w:lang w:eastAsia="en-US"/>
        </w:rPr>
      </w:pPr>
      <w:r w:rsidRPr="001359C1">
        <w:rPr>
          <w:rFonts w:eastAsia="Calibri"/>
          <w:lang w:eastAsia="en-US"/>
        </w:rPr>
        <w:t>оперировать алгоритмическими конструкциями «следование», «ветвление», «цикл» (подбирать алгоритмическую конструкцию, соответствующую той или иной ситуации;</w:t>
      </w:r>
    </w:p>
    <w:p w:rsidR="002D6DD5" w:rsidRPr="001359C1" w:rsidRDefault="002D6DD5" w:rsidP="002A08D9">
      <w:pPr>
        <w:suppressAutoHyphens w:val="0"/>
        <w:autoSpaceDE w:val="0"/>
        <w:autoSpaceDN w:val="0"/>
        <w:adjustRightInd w:val="0"/>
        <w:ind w:left="360"/>
        <w:jc w:val="both"/>
        <w:rPr>
          <w:rFonts w:eastAsia="Calibri"/>
          <w:lang w:eastAsia="en-US"/>
        </w:rPr>
      </w:pPr>
      <w:r w:rsidRPr="001359C1">
        <w:rPr>
          <w:rFonts w:eastAsia="Calibri"/>
          <w:lang w:eastAsia="en-US"/>
        </w:rPr>
        <w:t>переходить от записи алгоритмической конструкции на алгоритмическом языке к блок-схеме и обратно);</w:t>
      </w:r>
    </w:p>
    <w:p w:rsidR="002D6DD5" w:rsidRPr="001359C1" w:rsidRDefault="002D6DD5" w:rsidP="002A08D9">
      <w:pPr>
        <w:suppressAutoHyphens w:val="0"/>
        <w:autoSpaceDE w:val="0"/>
        <w:autoSpaceDN w:val="0"/>
        <w:adjustRightInd w:val="0"/>
        <w:ind w:left="360"/>
        <w:jc w:val="both"/>
        <w:rPr>
          <w:rFonts w:eastAsia="Calibri"/>
          <w:lang w:eastAsia="en-US"/>
        </w:rPr>
      </w:pPr>
      <w:r w:rsidRPr="001359C1">
        <w:rPr>
          <w:rFonts w:eastAsia="Calibri"/>
          <w:lang w:eastAsia="en-US"/>
        </w:rPr>
        <w:t>понимать термины «исполнитель», «формальный исполнитель», «среда исполнителя», «система команд исполнителя» и др.; понимать ограничения, накладываемые средой исполнителя и системой команд, на круг задач, решаемых исполнителем;</w:t>
      </w:r>
    </w:p>
    <w:p w:rsidR="002D6DD5" w:rsidRPr="001359C1" w:rsidRDefault="002D6DD5" w:rsidP="002A08D9">
      <w:pPr>
        <w:suppressAutoHyphens w:val="0"/>
        <w:autoSpaceDE w:val="0"/>
        <w:autoSpaceDN w:val="0"/>
        <w:adjustRightInd w:val="0"/>
        <w:jc w:val="both"/>
        <w:rPr>
          <w:rFonts w:eastAsia="Calibri"/>
          <w:lang w:eastAsia="en-US"/>
        </w:rPr>
      </w:pPr>
      <w:r>
        <w:rPr>
          <w:rFonts w:eastAsia="Calibri"/>
          <w:lang w:eastAsia="en-US"/>
        </w:rPr>
        <w:t xml:space="preserve">   </w:t>
      </w:r>
      <w:r w:rsidRPr="001359C1">
        <w:rPr>
          <w:rFonts w:eastAsia="Calibri"/>
          <w:lang w:eastAsia="en-US"/>
        </w:rPr>
        <w:t xml:space="preserve">исполнять линейный алгоритм для формального исполнителя с заданной системой </w:t>
      </w:r>
      <w:r>
        <w:rPr>
          <w:rFonts w:eastAsia="Calibri"/>
          <w:lang w:eastAsia="en-US"/>
        </w:rPr>
        <w:t xml:space="preserve">  </w:t>
      </w:r>
      <w:r w:rsidRPr="001359C1">
        <w:rPr>
          <w:rFonts w:eastAsia="Calibri"/>
          <w:lang w:eastAsia="en-US"/>
        </w:rPr>
        <w:t>команд;</w:t>
      </w:r>
    </w:p>
    <w:p w:rsidR="002D6DD5" w:rsidRPr="001359C1" w:rsidRDefault="002D6DD5" w:rsidP="002A08D9">
      <w:pPr>
        <w:suppressAutoHyphens w:val="0"/>
        <w:autoSpaceDE w:val="0"/>
        <w:autoSpaceDN w:val="0"/>
        <w:adjustRightInd w:val="0"/>
        <w:jc w:val="both"/>
        <w:rPr>
          <w:rFonts w:eastAsia="Calibri"/>
          <w:lang w:eastAsia="en-US"/>
        </w:rPr>
      </w:pPr>
      <w:r w:rsidRPr="001359C1">
        <w:rPr>
          <w:rFonts w:eastAsia="Calibri"/>
          <w:lang w:eastAsia="en-US"/>
        </w:rPr>
        <w:t>составлять линейные алгоритмы, число команд в которых не превышает заданное;</w:t>
      </w:r>
    </w:p>
    <w:p w:rsidR="002D6DD5" w:rsidRPr="001359C1" w:rsidRDefault="002D6DD5" w:rsidP="002A08D9">
      <w:pPr>
        <w:suppressAutoHyphens w:val="0"/>
        <w:autoSpaceDE w:val="0"/>
        <w:autoSpaceDN w:val="0"/>
        <w:adjustRightInd w:val="0"/>
        <w:jc w:val="both"/>
        <w:rPr>
          <w:rFonts w:eastAsia="Calibri"/>
          <w:lang w:eastAsia="en-US"/>
        </w:rPr>
      </w:pPr>
      <w:r w:rsidRPr="001359C1">
        <w:rPr>
          <w:rFonts w:eastAsia="Calibri"/>
          <w:lang w:eastAsia="en-US"/>
        </w:rPr>
        <w:t>исполнять записанный на естественном языке алгоритм, обрабатывающий цепочки символов;</w:t>
      </w:r>
    </w:p>
    <w:p w:rsidR="002D6DD5" w:rsidRPr="001359C1" w:rsidRDefault="002D6DD5" w:rsidP="002A08D9">
      <w:pPr>
        <w:suppressAutoHyphens w:val="0"/>
        <w:autoSpaceDE w:val="0"/>
        <w:autoSpaceDN w:val="0"/>
        <w:adjustRightInd w:val="0"/>
        <w:jc w:val="both"/>
        <w:rPr>
          <w:rFonts w:eastAsia="Calibri"/>
          <w:lang w:eastAsia="en-US"/>
        </w:rPr>
      </w:pPr>
      <w:r w:rsidRPr="001359C1">
        <w:rPr>
          <w:rFonts w:eastAsia="Calibri"/>
          <w:lang w:eastAsia="en-US"/>
        </w:rPr>
        <w:t>исполнять линейные алгоритмы, записанные на алгоритмическом языке;</w:t>
      </w:r>
    </w:p>
    <w:p w:rsidR="002D6DD5" w:rsidRPr="001359C1" w:rsidRDefault="002D6DD5" w:rsidP="002A08D9">
      <w:pPr>
        <w:suppressAutoHyphens w:val="0"/>
        <w:autoSpaceDE w:val="0"/>
        <w:autoSpaceDN w:val="0"/>
        <w:adjustRightInd w:val="0"/>
        <w:jc w:val="both"/>
        <w:rPr>
          <w:rFonts w:eastAsia="Calibri"/>
          <w:lang w:eastAsia="en-US"/>
        </w:rPr>
      </w:pPr>
      <w:r w:rsidRPr="001359C1">
        <w:rPr>
          <w:rFonts w:eastAsia="Calibri"/>
          <w:lang w:eastAsia="en-US"/>
        </w:rPr>
        <w:t>исполнять алгоритмы c ветвлениями, записанные на алгоритмическом языке;</w:t>
      </w:r>
    </w:p>
    <w:p w:rsidR="002D6DD5" w:rsidRPr="001359C1" w:rsidRDefault="002D6DD5" w:rsidP="002A08D9">
      <w:pPr>
        <w:suppressAutoHyphens w:val="0"/>
        <w:autoSpaceDE w:val="0"/>
        <w:autoSpaceDN w:val="0"/>
        <w:adjustRightInd w:val="0"/>
        <w:jc w:val="both"/>
        <w:rPr>
          <w:rFonts w:eastAsia="Calibri"/>
          <w:lang w:eastAsia="en-US"/>
        </w:rPr>
      </w:pPr>
      <w:r w:rsidRPr="001359C1">
        <w:rPr>
          <w:rFonts w:eastAsia="Calibri"/>
          <w:lang w:eastAsia="en-US"/>
        </w:rPr>
        <w:t>понимать правила записи и выполнения алгоритмов, содержащих цикл с параметром или цикл с условием продолжения работы;</w:t>
      </w:r>
    </w:p>
    <w:p w:rsidR="002D6DD5" w:rsidRPr="001359C1" w:rsidRDefault="002D6DD5" w:rsidP="002A08D9">
      <w:pPr>
        <w:suppressAutoHyphens w:val="0"/>
        <w:autoSpaceDE w:val="0"/>
        <w:autoSpaceDN w:val="0"/>
        <w:adjustRightInd w:val="0"/>
        <w:jc w:val="both"/>
        <w:rPr>
          <w:rFonts w:eastAsia="Calibri"/>
          <w:lang w:eastAsia="en-US"/>
        </w:rPr>
      </w:pPr>
      <w:r w:rsidRPr="001359C1">
        <w:rPr>
          <w:rFonts w:eastAsia="Calibri"/>
          <w:lang w:eastAsia="en-US"/>
        </w:rPr>
        <w:t>определять значения переменных после исполнения простейших циклических алгоритмов, записанных на алгоритмическом языке;</w:t>
      </w:r>
    </w:p>
    <w:p w:rsidR="002D6DD5" w:rsidRPr="001359C1" w:rsidRDefault="002D6DD5" w:rsidP="002A08D9">
      <w:pPr>
        <w:suppressAutoHyphens w:val="0"/>
        <w:autoSpaceDE w:val="0"/>
        <w:autoSpaceDN w:val="0"/>
        <w:adjustRightInd w:val="0"/>
        <w:jc w:val="both"/>
        <w:rPr>
          <w:rFonts w:eastAsia="Calibri"/>
          <w:lang w:eastAsia="en-US"/>
        </w:rPr>
      </w:pPr>
      <w:r w:rsidRPr="001359C1">
        <w:rPr>
          <w:rFonts w:eastAsia="Calibri"/>
          <w:lang w:eastAsia="en-US"/>
        </w:rPr>
        <w:t>разрабатывать и записывать на языке программирования короткие алгоритмы, содержащие базовые алгоритмические конструкции.</w:t>
      </w:r>
    </w:p>
    <w:p w:rsidR="002D6DD5" w:rsidRPr="001359C1" w:rsidRDefault="002D6DD5" w:rsidP="002A08D9">
      <w:pPr>
        <w:suppressAutoHyphens w:val="0"/>
        <w:autoSpaceDE w:val="0"/>
        <w:autoSpaceDN w:val="0"/>
        <w:adjustRightInd w:val="0"/>
        <w:jc w:val="both"/>
        <w:rPr>
          <w:rFonts w:eastAsia="Calibri"/>
          <w:i/>
          <w:iCs/>
          <w:lang w:eastAsia="en-US"/>
        </w:rPr>
      </w:pPr>
      <w:r w:rsidRPr="001359C1">
        <w:rPr>
          <w:rFonts w:eastAsia="Calibri"/>
          <w:i/>
          <w:iCs/>
          <w:lang w:eastAsia="en-US"/>
        </w:rPr>
        <w:t>Выпускник получит возможность научиться:</w:t>
      </w:r>
    </w:p>
    <w:p w:rsidR="002D6DD5" w:rsidRPr="001359C1" w:rsidRDefault="002D6DD5" w:rsidP="002A08D9">
      <w:pPr>
        <w:suppressAutoHyphens w:val="0"/>
        <w:autoSpaceDE w:val="0"/>
        <w:autoSpaceDN w:val="0"/>
        <w:adjustRightInd w:val="0"/>
        <w:jc w:val="both"/>
        <w:rPr>
          <w:rFonts w:eastAsia="Calibri"/>
          <w:lang w:eastAsia="en-US"/>
        </w:rPr>
      </w:pPr>
      <w:r w:rsidRPr="001359C1">
        <w:rPr>
          <w:rFonts w:eastAsia="Calibri"/>
          <w:lang w:eastAsia="en-US"/>
        </w:rPr>
        <w:t>исполнять алгоритмы, содержащие ветвления и повторения, для формального исполнителя с заданной системой команд;</w:t>
      </w:r>
    </w:p>
    <w:p w:rsidR="002D6DD5" w:rsidRPr="001359C1" w:rsidRDefault="002D6DD5" w:rsidP="002A08D9">
      <w:pPr>
        <w:suppressAutoHyphens w:val="0"/>
        <w:autoSpaceDE w:val="0"/>
        <w:autoSpaceDN w:val="0"/>
        <w:adjustRightInd w:val="0"/>
        <w:jc w:val="both"/>
        <w:rPr>
          <w:rFonts w:eastAsia="Calibri"/>
          <w:lang w:eastAsia="en-US"/>
        </w:rPr>
      </w:pPr>
      <w:r w:rsidRPr="001359C1">
        <w:rPr>
          <w:rFonts w:eastAsia="Calibri"/>
          <w:lang w:eastAsia="en-US"/>
        </w:rPr>
        <w:t>составлять все возможные алгоритмы фиксированной длины для формального исполнителя с заданной системой команд;</w:t>
      </w:r>
    </w:p>
    <w:p w:rsidR="002D6DD5" w:rsidRPr="001359C1" w:rsidRDefault="002D6DD5" w:rsidP="002A08D9">
      <w:pPr>
        <w:suppressAutoHyphens w:val="0"/>
        <w:autoSpaceDE w:val="0"/>
        <w:autoSpaceDN w:val="0"/>
        <w:adjustRightInd w:val="0"/>
        <w:ind w:left="360"/>
        <w:jc w:val="both"/>
        <w:rPr>
          <w:rFonts w:eastAsia="Calibri"/>
          <w:lang w:eastAsia="en-US"/>
        </w:rPr>
      </w:pPr>
      <w:r w:rsidRPr="001359C1">
        <w:rPr>
          <w:rFonts w:eastAsia="Calibri"/>
          <w:lang w:eastAsia="en-US"/>
        </w:rPr>
        <w:t>определять количество линейных алгоритмов, обеспечивающих решение поставленной задачи, которые могут быть составлены для формального исполнителя с заданной системой команд;</w:t>
      </w:r>
    </w:p>
    <w:p w:rsidR="002D6DD5" w:rsidRPr="001359C1" w:rsidRDefault="002D6DD5" w:rsidP="002A08D9">
      <w:pPr>
        <w:suppressAutoHyphens w:val="0"/>
        <w:autoSpaceDE w:val="0"/>
        <w:autoSpaceDN w:val="0"/>
        <w:adjustRightInd w:val="0"/>
        <w:ind w:left="360"/>
        <w:jc w:val="both"/>
        <w:rPr>
          <w:rFonts w:eastAsia="Calibri"/>
          <w:lang w:eastAsia="en-US"/>
        </w:rPr>
      </w:pPr>
      <w:r w:rsidRPr="001359C1">
        <w:rPr>
          <w:rFonts w:eastAsia="Calibri"/>
          <w:lang w:eastAsia="en-US"/>
        </w:rPr>
        <w:t>подсчитывать количество тех или иных символов в цепочке символов, являющейся результатом работы алгоритма;</w:t>
      </w:r>
    </w:p>
    <w:p w:rsidR="002D6DD5" w:rsidRPr="001359C1" w:rsidRDefault="002D6DD5" w:rsidP="002A08D9">
      <w:pPr>
        <w:suppressAutoHyphens w:val="0"/>
        <w:autoSpaceDE w:val="0"/>
        <w:autoSpaceDN w:val="0"/>
        <w:adjustRightInd w:val="0"/>
        <w:ind w:left="360"/>
        <w:jc w:val="both"/>
        <w:rPr>
          <w:rFonts w:eastAsia="Calibri"/>
          <w:lang w:eastAsia="en-US"/>
        </w:rPr>
      </w:pPr>
      <w:r w:rsidRPr="001359C1">
        <w:rPr>
          <w:rFonts w:eastAsia="Calibri"/>
          <w:lang w:eastAsia="en-US"/>
        </w:rPr>
        <w:t>по данному алгоритму определять, для решения какой задачи он предназначен;</w:t>
      </w:r>
    </w:p>
    <w:p w:rsidR="002D6DD5" w:rsidRPr="001359C1" w:rsidRDefault="002D6DD5" w:rsidP="002A08D9">
      <w:pPr>
        <w:suppressAutoHyphens w:val="0"/>
        <w:autoSpaceDE w:val="0"/>
        <w:autoSpaceDN w:val="0"/>
        <w:adjustRightInd w:val="0"/>
        <w:ind w:left="360"/>
        <w:jc w:val="both"/>
        <w:rPr>
          <w:rFonts w:eastAsia="Calibri"/>
          <w:lang w:eastAsia="en-US"/>
        </w:rPr>
      </w:pPr>
      <w:r w:rsidRPr="001359C1">
        <w:rPr>
          <w:rFonts w:eastAsia="Calibri"/>
          <w:lang w:eastAsia="en-US"/>
        </w:rPr>
        <w:t>исполнять записанные на алгоритмическом языке циклические алгоритмы обработки одномерного массива чисел (суммирование всех элементов массива; суммирование элементов массива с определенными индексами; суммирование элементов массива с заданными свойствами; определение количества элементов массива с заданными свойствами; поиск наибольшего/наименьшего элементов массива и</w:t>
      </w:r>
    </w:p>
    <w:p w:rsidR="002D6DD5" w:rsidRPr="001359C1" w:rsidRDefault="002D6DD5" w:rsidP="002A08D9">
      <w:pPr>
        <w:suppressAutoHyphens w:val="0"/>
        <w:autoSpaceDE w:val="0"/>
        <w:autoSpaceDN w:val="0"/>
        <w:adjustRightInd w:val="0"/>
        <w:ind w:left="360"/>
        <w:jc w:val="both"/>
        <w:rPr>
          <w:rFonts w:eastAsia="Calibri"/>
          <w:lang w:eastAsia="en-US"/>
        </w:rPr>
      </w:pPr>
      <w:r w:rsidRPr="001359C1">
        <w:rPr>
          <w:rFonts w:eastAsia="Calibri"/>
          <w:lang w:eastAsia="en-US"/>
        </w:rPr>
        <w:t>др.);</w:t>
      </w:r>
    </w:p>
    <w:p w:rsidR="002D6DD5" w:rsidRPr="001359C1" w:rsidRDefault="002D6DD5" w:rsidP="002A08D9">
      <w:pPr>
        <w:suppressAutoHyphens w:val="0"/>
        <w:autoSpaceDE w:val="0"/>
        <w:autoSpaceDN w:val="0"/>
        <w:adjustRightInd w:val="0"/>
        <w:ind w:left="360"/>
        <w:jc w:val="both"/>
        <w:rPr>
          <w:rFonts w:eastAsia="Calibri"/>
          <w:lang w:eastAsia="en-US"/>
        </w:rPr>
      </w:pPr>
      <w:r w:rsidRPr="001359C1">
        <w:rPr>
          <w:rFonts w:eastAsia="Calibri"/>
          <w:lang w:eastAsia="en-US"/>
        </w:rPr>
        <w:t>разрабатывать в среде формального исполнителя короткие алгоритмы, содержащие базовые алгоритмические конструкции;</w:t>
      </w:r>
    </w:p>
    <w:p w:rsidR="002D6DD5" w:rsidRPr="001359C1" w:rsidRDefault="002D6DD5" w:rsidP="002A08D9">
      <w:pPr>
        <w:suppressAutoHyphens w:val="0"/>
        <w:autoSpaceDE w:val="0"/>
        <w:autoSpaceDN w:val="0"/>
        <w:adjustRightInd w:val="0"/>
        <w:ind w:left="360"/>
        <w:jc w:val="both"/>
        <w:rPr>
          <w:rFonts w:eastAsia="Calibri"/>
          <w:lang w:eastAsia="en-US"/>
        </w:rPr>
      </w:pPr>
      <w:r w:rsidRPr="001359C1">
        <w:rPr>
          <w:rFonts w:eastAsia="Calibri"/>
          <w:lang w:eastAsia="en-US"/>
        </w:rPr>
        <w:t>разрабатывать и записывать на языке программирования эффективные алгоритмы, содержащие базовые алгоритмические конструкции.</w:t>
      </w:r>
    </w:p>
    <w:p w:rsidR="002D6DD5" w:rsidRPr="001359C1" w:rsidRDefault="002D6DD5" w:rsidP="002A08D9">
      <w:pPr>
        <w:suppressAutoHyphens w:val="0"/>
        <w:autoSpaceDE w:val="0"/>
        <w:autoSpaceDN w:val="0"/>
        <w:adjustRightInd w:val="0"/>
        <w:ind w:left="360"/>
        <w:jc w:val="both"/>
        <w:rPr>
          <w:rFonts w:eastAsia="Calibri"/>
          <w:b/>
          <w:bCs/>
          <w:lang w:eastAsia="en-US"/>
        </w:rPr>
      </w:pPr>
      <w:r w:rsidRPr="001359C1">
        <w:rPr>
          <w:rFonts w:eastAsia="Calibri"/>
          <w:b/>
          <w:bCs/>
          <w:lang w:eastAsia="en-US"/>
        </w:rPr>
        <w:t>Раздел 3. Информационные и коммуникационные</w:t>
      </w:r>
    </w:p>
    <w:p w:rsidR="002D6DD5" w:rsidRPr="001359C1" w:rsidRDefault="002D6DD5" w:rsidP="002A08D9">
      <w:pPr>
        <w:suppressAutoHyphens w:val="0"/>
        <w:autoSpaceDE w:val="0"/>
        <w:autoSpaceDN w:val="0"/>
        <w:adjustRightInd w:val="0"/>
        <w:ind w:left="360"/>
        <w:jc w:val="both"/>
        <w:rPr>
          <w:rFonts w:eastAsia="Calibri"/>
          <w:b/>
          <w:bCs/>
          <w:lang w:eastAsia="en-US"/>
        </w:rPr>
      </w:pPr>
      <w:r w:rsidRPr="001359C1">
        <w:rPr>
          <w:rFonts w:eastAsia="Calibri"/>
          <w:b/>
          <w:bCs/>
          <w:lang w:eastAsia="en-US"/>
        </w:rPr>
        <w:t>технологии</w:t>
      </w:r>
    </w:p>
    <w:p w:rsidR="002D6DD5" w:rsidRPr="001359C1" w:rsidRDefault="002D6DD5" w:rsidP="002A08D9">
      <w:pPr>
        <w:suppressAutoHyphens w:val="0"/>
        <w:autoSpaceDE w:val="0"/>
        <w:autoSpaceDN w:val="0"/>
        <w:adjustRightInd w:val="0"/>
        <w:ind w:left="360"/>
        <w:jc w:val="both"/>
        <w:rPr>
          <w:rFonts w:eastAsia="Calibri"/>
          <w:i/>
          <w:iCs/>
          <w:lang w:eastAsia="en-US"/>
        </w:rPr>
      </w:pPr>
      <w:r w:rsidRPr="001359C1">
        <w:rPr>
          <w:rFonts w:eastAsia="Calibri"/>
          <w:i/>
          <w:iCs/>
          <w:lang w:eastAsia="en-US"/>
        </w:rPr>
        <w:t>Выпускник научится:</w:t>
      </w:r>
    </w:p>
    <w:p w:rsidR="002D6DD5" w:rsidRPr="001359C1" w:rsidRDefault="002D6DD5" w:rsidP="002A08D9">
      <w:pPr>
        <w:suppressAutoHyphens w:val="0"/>
        <w:autoSpaceDE w:val="0"/>
        <w:autoSpaceDN w:val="0"/>
        <w:adjustRightInd w:val="0"/>
        <w:ind w:left="360"/>
        <w:jc w:val="both"/>
        <w:rPr>
          <w:rFonts w:eastAsia="Calibri"/>
          <w:lang w:eastAsia="en-US"/>
        </w:rPr>
      </w:pPr>
      <w:r w:rsidRPr="001359C1">
        <w:rPr>
          <w:rFonts w:eastAsia="Calibri"/>
          <w:lang w:eastAsia="en-US"/>
        </w:rPr>
        <w:t>называть функции и характеристики основных устройств компьютера;</w:t>
      </w:r>
    </w:p>
    <w:p w:rsidR="002D6DD5" w:rsidRPr="001359C1" w:rsidRDefault="002D6DD5" w:rsidP="002A08D9">
      <w:pPr>
        <w:suppressAutoHyphens w:val="0"/>
        <w:autoSpaceDE w:val="0"/>
        <w:autoSpaceDN w:val="0"/>
        <w:adjustRightInd w:val="0"/>
        <w:ind w:left="360"/>
        <w:jc w:val="both"/>
        <w:rPr>
          <w:rFonts w:eastAsia="Calibri"/>
          <w:lang w:eastAsia="en-US"/>
        </w:rPr>
      </w:pPr>
      <w:r w:rsidRPr="001359C1">
        <w:rPr>
          <w:rFonts w:eastAsia="Calibri"/>
          <w:lang w:eastAsia="en-US"/>
        </w:rPr>
        <w:t>описывать виды и состав программного обеспечения современных компьютеров;</w:t>
      </w:r>
    </w:p>
    <w:p w:rsidR="002D6DD5" w:rsidRPr="001359C1" w:rsidRDefault="002D6DD5" w:rsidP="002A08D9">
      <w:pPr>
        <w:suppressAutoHyphens w:val="0"/>
        <w:autoSpaceDE w:val="0"/>
        <w:autoSpaceDN w:val="0"/>
        <w:adjustRightInd w:val="0"/>
        <w:ind w:left="360"/>
        <w:jc w:val="both"/>
        <w:rPr>
          <w:rFonts w:eastAsia="Calibri"/>
          <w:lang w:eastAsia="en-US"/>
        </w:rPr>
      </w:pPr>
      <w:r w:rsidRPr="001359C1">
        <w:rPr>
          <w:rFonts w:eastAsia="Calibri"/>
          <w:lang w:eastAsia="en-US"/>
        </w:rPr>
        <w:t>подбирать программное обеспечение, соответствующее решаемой задаче;</w:t>
      </w:r>
    </w:p>
    <w:p w:rsidR="002D6DD5" w:rsidRPr="001359C1" w:rsidRDefault="002D6DD5" w:rsidP="002A08D9">
      <w:pPr>
        <w:suppressAutoHyphens w:val="0"/>
        <w:autoSpaceDE w:val="0"/>
        <w:autoSpaceDN w:val="0"/>
        <w:adjustRightInd w:val="0"/>
        <w:ind w:left="360"/>
        <w:jc w:val="both"/>
        <w:rPr>
          <w:rFonts w:eastAsia="Calibri"/>
          <w:lang w:eastAsia="en-US"/>
        </w:rPr>
      </w:pPr>
      <w:r w:rsidRPr="001359C1">
        <w:rPr>
          <w:rFonts w:eastAsia="Calibri"/>
          <w:lang w:eastAsia="en-US"/>
        </w:rPr>
        <w:t>оперировать объектами файловой системы;</w:t>
      </w:r>
    </w:p>
    <w:p w:rsidR="002D6DD5" w:rsidRPr="001359C1" w:rsidRDefault="002D6DD5" w:rsidP="002A08D9">
      <w:pPr>
        <w:suppressAutoHyphens w:val="0"/>
        <w:autoSpaceDE w:val="0"/>
        <w:autoSpaceDN w:val="0"/>
        <w:adjustRightInd w:val="0"/>
        <w:ind w:left="360"/>
        <w:jc w:val="both"/>
        <w:rPr>
          <w:rFonts w:eastAsia="Calibri"/>
          <w:lang w:eastAsia="en-US"/>
        </w:rPr>
      </w:pPr>
      <w:r w:rsidRPr="001359C1">
        <w:rPr>
          <w:rFonts w:eastAsia="Calibri"/>
          <w:lang w:eastAsia="en-US"/>
        </w:rPr>
        <w:t>применять основные правила создания текстовых документов;</w:t>
      </w:r>
    </w:p>
    <w:p w:rsidR="002D6DD5" w:rsidRPr="001359C1" w:rsidRDefault="002D6DD5" w:rsidP="002A08D9">
      <w:pPr>
        <w:suppressAutoHyphens w:val="0"/>
        <w:autoSpaceDE w:val="0"/>
        <w:autoSpaceDN w:val="0"/>
        <w:adjustRightInd w:val="0"/>
        <w:ind w:left="360"/>
        <w:jc w:val="both"/>
        <w:rPr>
          <w:rFonts w:eastAsia="Calibri"/>
          <w:lang w:eastAsia="en-US"/>
        </w:rPr>
      </w:pPr>
      <w:r w:rsidRPr="001359C1">
        <w:rPr>
          <w:rFonts w:eastAsia="Calibri"/>
          <w:lang w:eastAsia="en-US"/>
        </w:rPr>
        <w:t>использовать средства автоматизации информационной деятельности при создании текстовых документов;</w:t>
      </w:r>
    </w:p>
    <w:p w:rsidR="002D6DD5" w:rsidRPr="001359C1" w:rsidRDefault="002D6DD5" w:rsidP="002A08D9">
      <w:pPr>
        <w:suppressAutoHyphens w:val="0"/>
        <w:autoSpaceDE w:val="0"/>
        <w:autoSpaceDN w:val="0"/>
        <w:adjustRightInd w:val="0"/>
        <w:ind w:left="360"/>
        <w:jc w:val="both"/>
        <w:rPr>
          <w:rFonts w:eastAsia="Calibri"/>
          <w:lang w:eastAsia="en-US"/>
        </w:rPr>
      </w:pPr>
      <w:r w:rsidRPr="001359C1">
        <w:rPr>
          <w:rFonts w:eastAsia="Calibri"/>
          <w:lang w:eastAsia="en-US"/>
        </w:rPr>
        <w:t>использовать основные приемы обработки информации в электронных таблицах;</w:t>
      </w:r>
    </w:p>
    <w:p w:rsidR="002D6DD5" w:rsidRPr="001359C1" w:rsidRDefault="002D6DD5" w:rsidP="002A08D9">
      <w:pPr>
        <w:suppressAutoHyphens w:val="0"/>
        <w:autoSpaceDE w:val="0"/>
        <w:autoSpaceDN w:val="0"/>
        <w:adjustRightInd w:val="0"/>
        <w:ind w:left="360"/>
        <w:jc w:val="both"/>
        <w:rPr>
          <w:rFonts w:eastAsia="Calibri"/>
          <w:lang w:eastAsia="en-US"/>
        </w:rPr>
      </w:pPr>
      <w:r w:rsidRPr="001359C1">
        <w:rPr>
          <w:rFonts w:eastAsia="Calibri"/>
          <w:lang w:eastAsia="en-US"/>
        </w:rPr>
        <w:t>работать с формулами;</w:t>
      </w:r>
    </w:p>
    <w:p w:rsidR="002D6DD5" w:rsidRPr="001359C1" w:rsidRDefault="002D6DD5" w:rsidP="002A08D9">
      <w:pPr>
        <w:suppressAutoHyphens w:val="0"/>
        <w:autoSpaceDE w:val="0"/>
        <w:autoSpaceDN w:val="0"/>
        <w:adjustRightInd w:val="0"/>
        <w:ind w:left="360"/>
        <w:jc w:val="both"/>
        <w:rPr>
          <w:rFonts w:eastAsia="Calibri"/>
          <w:lang w:eastAsia="en-US"/>
        </w:rPr>
      </w:pPr>
      <w:r w:rsidRPr="001359C1">
        <w:rPr>
          <w:rFonts w:eastAsia="Calibri"/>
          <w:lang w:eastAsia="en-US"/>
        </w:rPr>
        <w:t>визуализировать соотношения между числовыми величинами;</w:t>
      </w:r>
    </w:p>
    <w:p w:rsidR="002D6DD5" w:rsidRPr="001359C1" w:rsidRDefault="002D6DD5" w:rsidP="002A08D9">
      <w:pPr>
        <w:suppressAutoHyphens w:val="0"/>
        <w:autoSpaceDE w:val="0"/>
        <w:autoSpaceDN w:val="0"/>
        <w:adjustRightInd w:val="0"/>
        <w:ind w:left="360"/>
        <w:jc w:val="both"/>
        <w:rPr>
          <w:rFonts w:eastAsia="Calibri"/>
          <w:lang w:eastAsia="en-US"/>
        </w:rPr>
      </w:pPr>
      <w:r w:rsidRPr="001359C1">
        <w:rPr>
          <w:rFonts w:eastAsia="Calibri"/>
          <w:lang w:eastAsia="en-US"/>
        </w:rPr>
        <w:t>осуществлять поиск информации в готовой базе данных;</w:t>
      </w:r>
    </w:p>
    <w:p w:rsidR="002D6DD5" w:rsidRPr="001359C1" w:rsidRDefault="002D6DD5" w:rsidP="002A08D9">
      <w:pPr>
        <w:suppressAutoHyphens w:val="0"/>
        <w:autoSpaceDE w:val="0"/>
        <w:autoSpaceDN w:val="0"/>
        <w:adjustRightInd w:val="0"/>
        <w:ind w:left="360"/>
        <w:jc w:val="both"/>
        <w:rPr>
          <w:rFonts w:eastAsia="Calibri"/>
          <w:lang w:eastAsia="en-US"/>
        </w:rPr>
      </w:pPr>
      <w:r w:rsidRPr="001359C1">
        <w:rPr>
          <w:rFonts w:eastAsia="Calibri"/>
          <w:lang w:eastAsia="en-US"/>
        </w:rPr>
        <w:t>основам организации и функционирования компьютерных сетей;</w:t>
      </w:r>
    </w:p>
    <w:p w:rsidR="002D6DD5" w:rsidRPr="001359C1" w:rsidRDefault="002D6DD5" w:rsidP="002A08D9">
      <w:pPr>
        <w:suppressAutoHyphens w:val="0"/>
        <w:autoSpaceDE w:val="0"/>
        <w:autoSpaceDN w:val="0"/>
        <w:adjustRightInd w:val="0"/>
        <w:ind w:left="360"/>
        <w:jc w:val="both"/>
        <w:rPr>
          <w:rFonts w:eastAsia="Calibri"/>
          <w:lang w:eastAsia="en-US"/>
        </w:rPr>
      </w:pPr>
      <w:r w:rsidRPr="001359C1">
        <w:rPr>
          <w:rFonts w:eastAsia="Calibri"/>
          <w:lang w:eastAsia="en-US"/>
        </w:rPr>
        <w:t>составлять запросы для поиска информации в Интернете;</w:t>
      </w:r>
    </w:p>
    <w:p w:rsidR="002D6DD5" w:rsidRPr="001359C1" w:rsidRDefault="002D6DD5" w:rsidP="002A08D9">
      <w:pPr>
        <w:suppressAutoHyphens w:val="0"/>
        <w:autoSpaceDE w:val="0"/>
        <w:autoSpaceDN w:val="0"/>
        <w:adjustRightInd w:val="0"/>
        <w:ind w:left="360"/>
        <w:jc w:val="both"/>
        <w:rPr>
          <w:rFonts w:eastAsia="Calibri"/>
          <w:lang w:eastAsia="en-US"/>
        </w:rPr>
      </w:pPr>
      <w:r w:rsidRPr="001359C1">
        <w:rPr>
          <w:rFonts w:eastAsia="Calibri"/>
          <w:lang w:eastAsia="en-US"/>
        </w:rPr>
        <w:t>использовать основные приемы создания презентаций в редакторах презентаций.</w:t>
      </w:r>
    </w:p>
    <w:p w:rsidR="002D6DD5" w:rsidRPr="001359C1" w:rsidRDefault="002D6DD5" w:rsidP="002A08D9">
      <w:pPr>
        <w:suppressAutoHyphens w:val="0"/>
        <w:autoSpaceDE w:val="0"/>
        <w:autoSpaceDN w:val="0"/>
        <w:adjustRightInd w:val="0"/>
        <w:ind w:left="360"/>
        <w:jc w:val="both"/>
        <w:rPr>
          <w:rFonts w:eastAsia="Calibri"/>
          <w:i/>
          <w:iCs/>
          <w:lang w:eastAsia="en-US"/>
        </w:rPr>
      </w:pPr>
      <w:r w:rsidRPr="001359C1">
        <w:rPr>
          <w:rFonts w:eastAsia="Calibri"/>
          <w:i/>
          <w:iCs/>
          <w:lang w:eastAsia="en-US"/>
        </w:rPr>
        <w:t>Выпускник получит возможность:</w:t>
      </w:r>
    </w:p>
    <w:p w:rsidR="002D6DD5" w:rsidRPr="001359C1" w:rsidRDefault="002D6DD5" w:rsidP="002A08D9">
      <w:pPr>
        <w:suppressAutoHyphens w:val="0"/>
        <w:autoSpaceDE w:val="0"/>
        <w:autoSpaceDN w:val="0"/>
        <w:adjustRightInd w:val="0"/>
        <w:ind w:left="360"/>
        <w:jc w:val="both"/>
        <w:rPr>
          <w:rFonts w:eastAsia="Calibri"/>
          <w:lang w:eastAsia="en-US"/>
        </w:rPr>
      </w:pPr>
      <w:r w:rsidRPr="001359C1">
        <w:rPr>
          <w:rFonts w:eastAsia="Calibri"/>
          <w:lang w:eastAsia="en-US"/>
        </w:rPr>
        <w:t>научиться систематизировать знания о принципах организации файловой системы, основных возможностях графического интерфейса и правилах организации индивидуального информационного пространства;</w:t>
      </w:r>
    </w:p>
    <w:p w:rsidR="002D6DD5" w:rsidRPr="001359C1" w:rsidRDefault="002D6DD5" w:rsidP="002A08D9">
      <w:pPr>
        <w:suppressAutoHyphens w:val="0"/>
        <w:autoSpaceDE w:val="0"/>
        <w:autoSpaceDN w:val="0"/>
        <w:adjustRightInd w:val="0"/>
        <w:ind w:left="360"/>
        <w:jc w:val="both"/>
        <w:rPr>
          <w:rFonts w:eastAsia="Calibri"/>
          <w:lang w:eastAsia="en-US"/>
        </w:rPr>
      </w:pPr>
      <w:r w:rsidRPr="001359C1">
        <w:rPr>
          <w:rFonts w:eastAsia="Calibri"/>
          <w:lang w:eastAsia="en-US"/>
        </w:rPr>
        <w:t>научиться систематизировать знания о назначении и функциях программного обеспечения компьютера; приобрести опыт решения задач из разных сфер человеческой деятельности с применение средств информационных технологий;</w:t>
      </w:r>
    </w:p>
    <w:p w:rsidR="002D6DD5" w:rsidRPr="001359C1" w:rsidRDefault="002D6DD5" w:rsidP="002A08D9">
      <w:pPr>
        <w:suppressAutoHyphens w:val="0"/>
        <w:autoSpaceDE w:val="0"/>
        <w:autoSpaceDN w:val="0"/>
        <w:adjustRightInd w:val="0"/>
        <w:ind w:left="360"/>
        <w:jc w:val="both"/>
        <w:rPr>
          <w:rFonts w:eastAsia="Calibri"/>
          <w:lang w:eastAsia="en-US"/>
        </w:rPr>
      </w:pPr>
      <w:r w:rsidRPr="001359C1">
        <w:rPr>
          <w:rFonts w:eastAsia="Calibri"/>
          <w:lang w:eastAsia="en-US"/>
        </w:rPr>
        <w:t>научиться проводить обработку большого массива данных с использованием средств электронной таблицы;</w:t>
      </w:r>
    </w:p>
    <w:p w:rsidR="002D6DD5" w:rsidRPr="001359C1" w:rsidRDefault="002D6DD5" w:rsidP="002A08D9">
      <w:pPr>
        <w:suppressAutoHyphens w:val="0"/>
        <w:autoSpaceDE w:val="0"/>
        <w:autoSpaceDN w:val="0"/>
        <w:adjustRightInd w:val="0"/>
        <w:ind w:left="360"/>
        <w:jc w:val="both"/>
        <w:rPr>
          <w:rFonts w:eastAsia="Calibri"/>
          <w:lang w:eastAsia="en-US"/>
        </w:rPr>
      </w:pPr>
      <w:r w:rsidRPr="001359C1">
        <w:rPr>
          <w:rFonts w:eastAsia="Calibri"/>
          <w:lang w:eastAsia="en-US"/>
        </w:rPr>
        <w:t>расширить представления о компьютерных сетях распространения и обмена информацией, об использовании информационных ресурсов общества с соблюдением соответствующих правовых и этических норм, требований информационной безопасности;</w:t>
      </w:r>
    </w:p>
    <w:p w:rsidR="002D6DD5" w:rsidRPr="001359C1" w:rsidRDefault="002D6DD5" w:rsidP="002A08D9">
      <w:pPr>
        <w:suppressAutoHyphens w:val="0"/>
        <w:autoSpaceDE w:val="0"/>
        <w:autoSpaceDN w:val="0"/>
        <w:adjustRightInd w:val="0"/>
        <w:ind w:left="360"/>
        <w:jc w:val="both"/>
        <w:rPr>
          <w:rFonts w:eastAsia="Calibri"/>
          <w:lang w:eastAsia="en-US"/>
        </w:rPr>
      </w:pPr>
      <w:r w:rsidRPr="001359C1">
        <w:rPr>
          <w:rFonts w:eastAsia="Calibri"/>
          <w:lang w:eastAsia="en-US"/>
        </w:rPr>
        <w:t>научиться оценивать возможное количество результатов  поиска информации в Интернете, полученных по тем или иным запросам;</w:t>
      </w:r>
    </w:p>
    <w:p w:rsidR="002D6DD5" w:rsidRPr="001359C1" w:rsidRDefault="002D6DD5" w:rsidP="002A08D9">
      <w:pPr>
        <w:suppressAutoHyphens w:val="0"/>
        <w:autoSpaceDE w:val="0"/>
        <w:autoSpaceDN w:val="0"/>
        <w:adjustRightInd w:val="0"/>
        <w:ind w:left="360"/>
        <w:jc w:val="both"/>
        <w:rPr>
          <w:rFonts w:eastAsia="Calibri"/>
          <w:lang w:eastAsia="en-US"/>
        </w:rPr>
      </w:pPr>
      <w:r w:rsidRPr="001359C1">
        <w:rPr>
          <w:rFonts w:eastAsia="Calibri"/>
          <w:lang w:eastAsia="en-US"/>
        </w:rPr>
        <w:t>познакомиться с подходами к оценке достоверности информации (оценка надежности источника, сравнение данных из разных источников и в разные моменты времени и т. п.);</w:t>
      </w:r>
    </w:p>
    <w:p w:rsidR="002D6DD5" w:rsidRPr="001359C1" w:rsidRDefault="002D6DD5" w:rsidP="002A08D9">
      <w:pPr>
        <w:suppressAutoHyphens w:val="0"/>
        <w:autoSpaceDE w:val="0"/>
        <w:autoSpaceDN w:val="0"/>
        <w:adjustRightInd w:val="0"/>
        <w:ind w:left="360"/>
        <w:jc w:val="both"/>
        <w:rPr>
          <w:rFonts w:eastAsia="Calibri"/>
          <w:lang w:eastAsia="en-US"/>
        </w:rPr>
      </w:pPr>
      <w:r w:rsidRPr="001359C1">
        <w:rPr>
          <w:rFonts w:eastAsia="Calibri"/>
          <w:lang w:eastAsia="en-US"/>
        </w:rPr>
        <w:t>закрепить представления о требованиях техники безопасности, гигиены, эргономики и ресурсосбережения при работе со средствами информационных и коммуникационных технологий;</w:t>
      </w:r>
    </w:p>
    <w:p w:rsidR="002D6DD5" w:rsidRPr="001359C1" w:rsidRDefault="002D6DD5" w:rsidP="002A08D9">
      <w:pPr>
        <w:suppressAutoHyphens w:val="0"/>
        <w:autoSpaceDE w:val="0"/>
        <w:autoSpaceDN w:val="0"/>
        <w:adjustRightInd w:val="0"/>
        <w:ind w:left="360"/>
        <w:jc w:val="both"/>
        <w:rPr>
          <w:rFonts w:eastAsia="Calibri"/>
          <w:lang w:eastAsia="en-US"/>
        </w:rPr>
      </w:pPr>
      <w:r w:rsidRPr="001359C1">
        <w:rPr>
          <w:rFonts w:eastAsia="Calibri"/>
          <w:lang w:eastAsia="en-US"/>
        </w:rPr>
        <w:t>сформировать понимание принципов действия различных средств информатизации, их возможностей, технических и экономических ограничений.</w:t>
      </w:r>
    </w:p>
    <w:p w:rsidR="002D6DD5" w:rsidRPr="00E93444" w:rsidRDefault="002D6DD5" w:rsidP="002A08D9">
      <w:pPr>
        <w:numPr>
          <w:ilvl w:val="0"/>
          <w:numId w:val="16"/>
        </w:numPr>
        <w:suppressAutoHyphens w:val="0"/>
        <w:spacing w:after="200" w:line="276" w:lineRule="auto"/>
        <w:jc w:val="both"/>
        <w:rPr>
          <w:rFonts w:eastAsia="Calibri"/>
          <w:lang w:eastAsia="en-US"/>
        </w:rPr>
      </w:pPr>
      <w:r w:rsidRPr="00E93444">
        <w:rPr>
          <w:rFonts w:eastAsia="Calibri"/>
          <w:lang w:eastAsia="en-US"/>
        </w:rPr>
        <w:t xml:space="preserve">входы/выходы. При этом основная конфигурация компьютера должна обеспечивать пользователю возможность работы с мультимедийным контентом: воспроизведением видеоизображений, качественным стереозвуком в наушниках, речевым вводом с микрофона и др. Должно быть обеспечено подключение компьютеров к внутришкольной </w:t>
      </w:r>
    </w:p>
    <w:p w:rsidR="002D6DD5" w:rsidRDefault="002D6DD5" w:rsidP="002A08D9">
      <w:pPr>
        <w:numPr>
          <w:ilvl w:val="0"/>
          <w:numId w:val="16"/>
        </w:numPr>
        <w:suppressAutoHyphens w:val="0"/>
        <w:autoSpaceDE w:val="0"/>
        <w:autoSpaceDN w:val="0"/>
        <w:adjustRightInd w:val="0"/>
        <w:jc w:val="both"/>
        <w:rPr>
          <w:rFonts w:eastAsia="Calibri"/>
          <w:lang w:eastAsia="en-US"/>
        </w:rPr>
      </w:pPr>
      <w:r w:rsidRPr="00E93444">
        <w:rPr>
          <w:rFonts w:eastAsia="Calibri"/>
          <w:lang w:eastAsia="en-US"/>
        </w:rPr>
        <w:t xml:space="preserve">сети и выход в Интернет, при этом возможно использование участков беспроводной сети. Компьютерное оборудование может быть представлено как в стационарном исполнении, так и в виде переносных компьютеров. Возможна реализация компьютерного класса с использованием сервера и «тонкого клиента». Кабинет информатики комплектуется следующим периферийным оборудованием: принтер (черно-белой печати, формата А4); принтер (цветной печати, формата А4); мультимедийный проектор (рекомендуется </w:t>
      </w:r>
    </w:p>
    <w:p w:rsidR="002D6DD5" w:rsidRPr="00E93444" w:rsidRDefault="002D6DD5" w:rsidP="002A08D9">
      <w:pPr>
        <w:suppressAutoHyphens w:val="0"/>
        <w:autoSpaceDE w:val="0"/>
        <w:autoSpaceDN w:val="0"/>
        <w:adjustRightInd w:val="0"/>
        <w:ind w:left="360"/>
        <w:jc w:val="both"/>
        <w:rPr>
          <w:rFonts w:eastAsia="Calibri"/>
          <w:lang w:eastAsia="en-US"/>
        </w:rPr>
      </w:pPr>
    </w:p>
    <w:p w:rsidR="002D6DD5" w:rsidRPr="00E93444" w:rsidRDefault="002D6DD5" w:rsidP="002A08D9">
      <w:pPr>
        <w:suppressAutoHyphens w:val="0"/>
        <w:autoSpaceDE w:val="0"/>
        <w:autoSpaceDN w:val="0"/>
        <w:adjustRightInd w:val="0"/>
        <w:ind w:left="360"/>
        <w:jc w:val="both"/>
        <w:rPr>
          <w:rFonts w:eastAsia="Calibri"/>
          <w:lang w:eastAsia="en-US"/>
        </w:rPr>
      </w:pPr>
    </w:p>
    <w:p w:rsidR="00E93444" w:rsidRDefault="00E93444" w:rsidP="002A08D9">
      <w:pPr>
        <w:suppressAutoHyphens w:val="0"/>
        <w:autoSpaceDE w:val="0"/>
        <w:autoSpaceDN w:val="0"/>
        <w:adjustRightInd w:val="0"/>
        <w:jc w:val="both"/>
        <w:rPr>
          <w:rFonts w:eastAsia="Calibri"/>
          <w:b/>
          <w:bCs/>
          <w:lang w:eastAsia="en-US"/>
        </w:rPr>
      </w:pPr>
      <w:r w:rsidRPr="00E93444">
        <w:rPr>
          <w:rFonts w:eastAsia="Calibri"/>
          <w:b/>
          <w:bCs/>
          <w:lang w:eastAsia="en-US"/>
        </w:rPr>
        <w:t>Содержание учебного предмета</w:t>
      </w:r>
    </w:p>
    <w:p w:rsidR="00E93444" w:rsidRPr="00E93444" w:rsidRDefault="00E93444" w:rsidP="002A08D9">
      <w:pPr>
        <w:suppressAutoHyphens w:val="0"/>
        <w:autoSpaceDE w:val="0"/>
        <w:autoSpaceDN w:val="0"/>
        <w:adjustRightInd w:val="0"/>
        <w:jc w:val="both"/>
        <w:rPr>
          <w:rFonts w:eastAsia="Calibri"/>
          <w:b/>
          <w:bCs/>
          <w:lang w:eastAsia="en-US"/>
        </w:rPr>
      </w:pPr>
    </w:p>
    <w:p w:rsidR="00E93444" w:rsidRPr="00E93444" w:rsidRDefault="00E93444" w:rsidP="002A08D9">
      <w:pPr>
        <w:suppressAutoHyphens w:val="0"/>
        <w:autoSpaceDE w:val="0"/>
        <w:autoSpaceDN w:val="0"/>
        <w:adjustRightInd w:val="0"/>
        <w:jc w:val="both"/>
        <w:rPr>
          <w:rFonts w:eastAsia="Calibri"/>
          <w:lang w:eastAsia="en-US"/>
        </w:rPr>
      </w:pPr>
      <w:r w:rsidRPr="00E93444">
        <w:rPr>
          <w:rFonts w:eastAsia="Calibri"/>
          <w:lang w:eastAsia="en-US"/>
        </w:rPr>
        <w:t>Структура содержания общеобразовательного предмета (курса) информатики в основной школе может быть определена тремя укрупненными разделами: введение в информатику; алгоритмы и начала программирования; информационные и коммуникационные технологии.</w:t>
      </w:r>
    </w:p>
    <w:p w:rsidR="00E93444" w:rsidRPr="00E93444" w:rsidRDefault="00E93444" w:rsidP="002A08D9">
      <w:pPr>
        <w:suppressAutoHyphens w:val="0"/>
        <w:autoSpaceDE w:val="0"/>
        <w:autoSpaceDN w:val="0"/>
        <w:adjustRightInd w:val="0"/>
        <w:jc w:val="both"/>
        <w:rPr>
          <w:rFonts w:eastAsia="Calibri"/>
          <w:b/>
          <w:bCs/>
          <w:lang w:eastAsia="en-US"/>
        </w:rPr>
      </w:pPr>
      <w:r w:rsidRPr="00E93444">
        <w:rPr>
          <w:rFonts w:eastAsia="Calibri"/>
          <w:b/>
          <w:bCs/>
          <w:lang w:eastAsia="en-US"/>
        </w:rPr>
        <w:t>Раздел 1. Введение в информатику</w:t>
      </w:r>
    </w:p>
    <w:p w:rsidR="00E93444" w:rsidRPr="00E93444" w:rsidRDefault="00E93444" w:rsidP="002A08D9">
      <w:pPr>
        <w:suppressAutoHyphens w:val="0"/>
        <w:autoSpaceDE w:val="0"/>
        <w:autoSpaceDN w:val="0"/>
        <w:adjustRightInd w:val="0"/>
        <w:jc w:val="both"/>
        <w:rPr>
          <w:rFonts w:eastAsia="Calibri"/>
          <w:lang w:eastAsia="en-US"/>
        </w:rPr>
      </w:pPr>
      <w:r w:rsidRPr="00E93444">
        <w:rPr>
          <w:rFonts w:eastAsia="Calibri"/>
          <w:lang w:eastAsia="en-US"/>
        </w:rPr>
        <w:t>Информация. Информационный объект. Информационный процесс. Субъективные характеристики информации, зависящие от личности получателя информации и обстоятельств получения информации: важность, своевременность, достоверность, актуальность и т. п. Представление информации. Формы представления информации. Язык как способ представления информации: естественные и формальные языки. Алфавит, мощность алфавита. Кодирование информации. Исторические примеры кодирования. Универсальность дискретного (цифрового, в том числе</w:t>
      </w:r>
    </w:p>
    <w:p w:rsidR="00E93444" w:rsidRPr="00E93444" w:rsidRDefault="00E93444" w:rsidP="002A08D9">
      <w:pPr>
        <w:suppressAutoHyphens w:val="0"/>
        <w:autoSpaceDE w:val="0"/>
        <w:autoSpaceDN w:val="0"/>
        <w:adjustRightInd w:val="0"/>
        <w:jc w:val="both"/>
        <w:rPr>
          <w:rFonts w:eastAsia="Calibri"/>
          <w:lang w:eastAsia="en-US"/>
        </w:rPr>
      </w:pPr>
      <w:r w:rsidRPr="00E93444">
        <w:rPr>
          <w:rFonts w:eastAsia="Calibri"/>
          <w:lang w:eastAsia="en-US"/>
        </w:rPr>
        <w:t>двоичного) кодирования. Двоичный алфавит. Двоичный код. Разрядность двоичного кода. Связь разрядности двоичного кода и количества кодовых комбинаций. Понятие о непозиционных и позиционных системах счисления. Знакомство с двоичной, восьмеричной и шестнадцатеричной системами счисления, запись в них целых десятичных чисел от 0 до 256. Перевод небольших целых чисел из двоичной системы счисления в десятичную. Двоичная арифметика.</w:t>
      </w:r>
    </w:p>
    <w:p w:rsidR="00E93444" w:rsidRPr="00E93444" w:rsidRDefault="00E93444" w:rsidP="002A08D9">
      <w:pPr>
        <w:suppressAutoHyphens w:val="0"/>
        <w:autoSpaceDE w:val="0"/>
        <w:autoSpaceDN w:val="0"/>
        <w:adjustRightInd w:val="0"/>
        <w:jc w:val="both"/>
        <w:rPr>
          <w:rFonts w:eastAsia="Calibri"/>
          <w:lang w:eastAsia="en-US"/>
        </w:rPr>
      </w:pPr>
      <w:r w:rsidRPr="00E93444">
        <w:rPr>
          <w:rFonts w:eastAsia="Calibri"/>
          <w:lang w:eastAsia="en-US"/>
        </w:rPr>
        <w:t>Компьютерное представление текстовой информации. Кодовые таблицы. Американский стандартный код для обмена информацией, примеры кодирования букв национальных</w:t>
      </w:r>
    </w:p>
    <w:p w:rsidR="00E93444" w:rsidRPr="00E93444" w:rsidRDefault="00E93444" w:rsidP="002A08D9">
      <w:pPr>
        <w:suppressAutoHyphens w:val="0"/>
        <w:autoSpaceDE w:val="0"/>
        <w:autoSpaceDN w:val="0"/>
        <w:adjustRightInd w:val="0"/>
        <w:jc w:val="both"/>
        <w:rPr>
          <w:rFonts w:eastAsia="Calibri"/>
          <w:lang w:eastAsia="en-US"/>
        </w:rPr>
      </w:pPr>
      <w:r w:rsidRPr="00E93444">
        <w:rPr>
          <w:rFonts w:eastAsia="Calibri"/>
          <w:lang w:eastAsia="en-US"/>
        </w:rPr>
        <w:t>алфавитов. Представление о стандарте Юникод. Возможность дискретного представления аудио визуальных данных (рисунки, картины, фотографии, устная речь, музыка, кинофильмы). Стандарты хранения аудио-визуальной информации. Размер (длина) сообщения как мера количества содержащейся в нем информации. Достоинства и недостатки такого подхода. Другие подходы к измерению количества информации. Единицы измерения количества информации.</w:t>
      </w:r>
    </w:p>
    <w:p w:rsidR="00E93444" w:rsidRPr="00E93444" w:rsidRDefault="00E93444" w:rsidP="002A08D9">
      <w:pPr>
        <w:suppressAutoHyphens w:val="0"/>
        <w:autoSpaceDE w:val="0"/>
        <w:autoSpaceDN w:val="0"/>
        <w:adjustRightInd w:val="0"/>
        <w:jc w:val="both"/>
        <w:rPr>
          <w:rFonts w:eastAsia="Calibri"/>
          <w:lang w:eastAsia="en-US"/>
        </w:rPr>
      </w:pPr>
      <w:r w:rsidRPr="00E93444">
        <w:rPr>
          <w:rFonts w:eastAsia="Calibri"/>
          <w:lang w:eastAsia="en-US"/>
        </w:rPr>
        <w:t>Основные виды информационных процессов: хранение, передача и обработка информации. Примеры информационных процессов в системах различной природы; их роль в современном мире. Хранение информации. Носители информации (бумажные, магнитные, оптические, флеш-память). Качественные и количественные характеристики современных носителей информации: объем информации, хранящейся на носителе; скорости записи и чтения информации. Хранилища информации. Сетевое хранение информации. Передача информации. Источник, информационный канал, приемник информации. Скорость передачи информации. Пропускная способность канала. Передача информации в современных системах связи. Обработка информации. Обработка, связанная с получением новой информации. Обработка, связанная с изменением формы, но не изменяющая содержание информации. Поиск информации. Управление, управляющая и управляемая системы, прямая и обратная связь. Управление в живой природе, обществе</w:t>
      </w:r>
    </w:p>
    <w:p w:rsidR="00E93444" w:rsidRPr="00E93444" w:rsidRDefault="00E93444" w:rsidP="002D6DD5">
      <w:pPr>
        <w:suppressAutoHyphens w:val="0"/>
        <w:autoSpaceDE w:val="0"/>
        <w:autoSpaceDN w:val="0"/>
        <w:adjustRightInd w:val="0"/>
        <w:jc w:val="both"/>
        <w:rPr>
          <w:rFonts w:eastAsia="Calibri"/>
          <w:lang w:eastAsia="en-US"/>
        </w:rPr>
      </w:pPr>
      <w:r w:rsidRPr="00E93444">
        <w:rPr>
          <w:rFonts w:eastAsia="Calibri"/>
          <w:lang w:eastAsia="en-US"/>
        </w:rPr>
        <w:t>и технике. Модели и моделирование. Понятия натурной и информационной моделей объекта (предмета, процесса или явления). Модели в математике, физике, литературе, биологии и т. д.</w:t>
      </w:r>
    </w:p>
    <w:p w:rsidR="00E93444" w:rsidRPr="00E93444" w:rsidRDefault="00E93444" w:rsidP="002D6DD5">
      <w:pPr>
        <w:suppressAutoHyphens w:val="0"/>
        <w:autoSpaceDE w:val="0"/>
        <w:autoSpaceDN w:val="0"/>
        <w:adjustRightInd w:val="0"/>
        <w:jc w:val="both"/>
        <w:rPr>
          <w:rFonts w:eastAsia="Calibri"/>
          <w:lang w:eastAsia="en-US"/>
        </w:rPr>
      </w:pPr>
      <w:r w:rsidRPr="00E93444">
        <w:rPr>
          <w:rFonts w:eastAsia="Calibri"/>
          <w:lang w:eastAsia="en-US"/>
        </w:rPr>
        <w:t>Использование моделей в практической деятельности. Виды информационных моделей (словесное описание, таблица, гра фик, диаграмма, формула, чертеж, граф, дерево, список и др.)</w:t>
      </w:r>
    </w:p>
    <w:p w:rsidR="00E93444" w:rsidRPr="00E93444" w:rsidRDefault="00E93444" w:rsidP="002D6DD5">
      <w:pPr>
        <w:suppressAutoHyphens w:val="0"/>
        <w:autoSpaceDE w:val="0"/>
        <w:autoSpaceDN w:val="0"/>
        <w:adjustRightInd w:val="0"/>
        <w:jc w:val="both"/>
        <w:rPr>
          <w:rFonts w:eastAsia="Calibri"/>
          <w:lang w:eastAsia="en-US"/>
        </w:rPr>
      </w:pPr>
      <w:r w:rsidRPr="00E93444">
        <w:rPr>
          <w:rFonts w:eastAsia="Calibri"/>
          <w:lang w:eastAsia="en-US"/>
        </w:rPr>
        <w:t>и их назначение. Оценка адекватности модели моделируемому объекту и целям моделирования.</w:t>
      </w:r>
    </w:p>
    <w:p w:rsidR="00E93444" w:rsidRPr="00E93444" w:rsidRDefault="00E93444" w:rsidP="002D6DD5">
      <w:pPr>
        <w:suppressAutoHyphens w:val="0"/>
        <w:autoSpaceDE w:val="0"/>
        <w:autoSpaceDN w:val="0"/>
        <w:adjustRightInd w:val="0"/>
        <w:jc w:val="both"/>
        <w:rPr>
          <w:rFonts w:eastAsia="Calibri"/>
          <w:lang w:eastAsia="en-US"/>
        </w:rPr>
      </w:pPr>
      <w:r w:rsidRPr="00E93444">
        <w:rPr>
          <w:rFonts w:eastAsia="Calibri"/>
          <w:lang w:eastAsia="en-US"/>
        </w:rPr>
        <w:t>Графы, деревья, списки и их применение при моделировании природных и общественных процессов и явлений. Компьютерное моделирование. Примеры использования компьютерных моделей при решении научно-технических задач. Представление о цикле компьютерного  моделирования: построение математической модели, ее программная реализация, проведение компьютерного эксперимента, анализ его результатов, уточнение модели. Логика высказываний (элементы алгебры логики). Логические значения, операции (логическое отрицание, логическое</w:t>
      </w:r>
    </w:p>
    <w:p w:rsidR="00E93444" w:rsidRPr="00E93444" w:rsidRDefault="00E93444" w:rsidP="002D6DD5">
      <w:pPr>
        <w:suppressAutoHyphens w:val="0"/>
        <w:autoSpaceDE w:val="0"/>
        <w:autoSpaceDN w:val="0"/>
        <w:adjustRightInd w:val="0"/>
        <w:jc w:val="both"/>
        <w:rPr>
          <w:rFonts w:eastAsia="Calibri"/>
          <w:lang w:eastAsia="en-US"/>
        </w:rPr>
      </w:pPr>
      <w:r w:rsidRPr="00E93444">
        <w:rPr>
          <w:rFonts w:eastAsia="Calibri"/>
          <w:lang w:eastAsia="en-US"/>
        </w:rPr>
        <w:t>умножение, логическое сложение), выражения, таблицы истинности.</w:t>
      </w:r>
    </w:p>
    <w:p w:rsidR="00E93444" w:rsidRPr="00E93444" w:rsidRDefault="00E93444" w:rsidP="002D6DD5">
      <w:pPr>
        <w:suppressAutoHyphens w:val="0"/>
        <w:autoSpaceDE w:val="0"/>
        <w:autoSpaceDN w:val="0"/>
        <w:adjustRightInd w:val="0"/>
        <w:jc w:val="both"/>
        <w:rPr>
          <w:rFonts w:eastAsia="Calibri"/>
          <w:b/>
          <w:bCs/>
          <w:lang w:eastAsia="en-US"/>
        </w:rPr>
      </w:pPr>
      <w:r w:rsidRPr="00E93444">
        <w:rPr>
          <w:rFonts w:eastAsia="Calibri"/>
          <w:b/>
          <w:bCs/>
          <w:lang w:eastAsia="en-US"/>
        </w:rPr>
        <w:t>Раздел 2. Алгоритмы</w:t>
      </w:r>
      <w:r w:rsidR="001D1AB7">
        <w:rPr>
          <w:rFonts w:eastAsia="Calibri"/>
          <w:b/>
          <w:bCs/>
          <w:lang w:eastAsia="en-US"/>
        </w:rPr>
        <w:t xml:space="preserve"> </w:t>
      </w:r>
      <w:r w:rsidRPr="00E93444">
        <w:rPr>
          <w:rFonts w:eastAsia="Calibri"/>
          <w:b/>
          <w:bCs/>
          <w:lang w:eastAsia="en-US"/>
        </w:rPr>
        <w:t>и начала программирования</w:t>
      </w:r>
    </w:p>
    <w:p w:rsidR="00E93444" w:rsidRPr="00E93444" w:rsidRDefault="00E93444" w:rsidP="002D6DD5">
      <w:pPr>
        <w:suppressAutoHyphens w:val="0"/>
        <w:autoSpaceDE w:val="0"/>
        <w:autoSpaceDN w:val="0"/>
        <w:adjustRightInd w:val="0"/>
        <w:jc w:val="both"/>
        <w:rPr>
          <w:rFonts w:eastAsia="Calibri"/>
          <w:lang w:eastAsia="en-US"/>
        </w:rPr>
      </w:pPr>
      <w:r w:rsidRPr="00E93444">
        <w:rPr>
          <w:rFonts w:eastAsia="Calibri"/>
          <w:lang w:eastAsia="en-US"/>
        </w:rPr>
        <w:t>Понятие исполнителя. Неформальные и формальные исполнители. Учебные исполнители (Робот, Чертёжник, Черепаха, Кузнечик, Водолей) как примеры формальных исполнителей. Их назначение, среда, режим работы, система команд. Понятие алгоритма как формального описания последовательности действий исполнителя при заданных начальных данных. Свойства алгоритмов. Способы записи алгоритмов.  Алгоритмический язык — формальный язык для записи</w:t>
      </w:r>
    </w:p>
    <w:p w:rsidR="00E93444" w:rsidRPr="00E93444" w:rsidRDefault="00E93444" w:rsidP="002D6DD5">
      <w:pPr>
        <w:suppressAutoHyphens w:val="0"/>
        <w:autoSpaceDE w:val="0"/>
        <w:autoSpaceDN w:val="0"/>
        <w:adjustRightInd w:val="0"/>
        <w:jc w:val="both"/>
        <w:rPr>
          <w:rFonts w:eastAsia="Calibri"/>
          <w:lang w:eastAsia="en-US"/>
        </w:rPr>
      </w:pPr>
      <w:r w:rsidRPr="00E93444">
        <w:rPr>
          <w:rFonts w:eastAsia="Calibri"/>
          <w:lang w:eastAsia="en-US"/>
        </w:rPr>
        <w:t>алгоритмов. Программа — запись алгоритма на алгоритмическом языке. Непосредственное и программное управление исполнителем. Линейные алгоритмы. Алгоритмические конструкции,</w:t>
      </w:r>
    </w:p>
    <w:p w:rsidR="00E93444" w:rsidRPr="00E93444" w:rsidRDefault="00E93444" w:rsidP="002D6DD5">
      <w:pPr>
        <w:suppressAutoHyphens w:val="0"/>
        <w:autoSpaceDE w:val="0"/>
        <w:autoSpaceDN w:val="0"/>
        <w:adjustRightInd w:val="0"/>
        <w:jc w:val="both"/>
        <w:rPr>
          <w:rFonts w:eastAsia="Calibri"/>
          <w:lang w:eastAsia="en-US"/>
        </w:rPr>
      </w:pPr>
      <w:r w:rsidRPr="00E93444">
        <w:rPr>
          <w:rFonts w:eastAsia="Calibri"/>
          <w:lang w:eastAsia="en-US"/>
        </w:rPr>
        <w:t>связанные с проверкой условий: ветвление и повторение. Разработка алгоритмов: разбиение задачи на подзадачи, понятие вспомогательного алгоритма. Понятие простой величины. Типы величин: целые, вещественные, символьные, строковые, логические. Переменные и</w:t>
      </w:r>
    </w:p>
    <w:p w:rsidR="00E93444" w:rsidRPr="00E93444" w:rsidRDefault="00E93444" w:rsidP="002D6DD5">
      <w:pPr>
        <w:suppressAutoHyphens w:val="0"/>
        <w:autoSpaceDE w:val="0"/>
        <w:autoSpaceDN w:val="0"/>
        <w:adjustRightInd w:val="0"/>
        <w:jc w:val="both"/>
        <w:rPr>
          <w:rFonts w:eastAsia="Calibri"/>
          <w:lang w:eastAsia="en-US"/>
        </w:rPr>
      </w:pPr>
      <w:r w:rsidRPr="00E93444">
        <w:rPr>
          <w:rFonts w:eastAsia="Calibri"/>
          <w:lang w:eastAsia="en-US"/>
        </w:rPr>
        <w:t>константы. Знакомство с табличными величинами (массивами). Алгоритм работы с величинами — план целенаправленных действий по проведению вычислений при заданных начальных</w:t>
      </w:r>
    </w:p>
    <w:p w:rsidR="00E93444" w:rsidRPr="00E93444" w:rsidRDefault="00E93444" w:rsidP="002D6DD5">
      <w:pPr>
        <w:suppressAutoHyphens w:val="0"/>
        <w:autoSpaceDE w:val="0"/>
        <w:autoSpaceDN w:val="0"/>
        <w:adjustRightInd w:val="0"/>
        <w:jc w:val="both"/>
        <w:rPr>
          <w:rFonts w:eastAsia="Calibri"/>
          <w:lang w:eastAsia="en-US"/>
        </w:rPr>
      </w:pPr>
      <w:r w:rsidRPr="00E93444">
        <w:rPr>
          <w:rFonts w:eastAsia="Calibri"/>
          <w:lang w:eastAsia="en-US"/>
        </w:rPr>
        <w:t>данных с использованием промежуточных результатов. Язык программирования. Основные правила одного из процедурных языков программирования (Паскаль, школьный алгоритмический язык и др.): правила представления данных; правила записи основных операторов (ввод, вывод, присваивание, ветвление, цикл) и вызова вспомогательных алгоритмов; правила записи программы. Этапы решения задачи на компьютере: моделирование — разработка алгоритма — запись программы — компьютерный  эксперимент. Решение задач по разработке и выполнению программ в выбранной среде программирования.</w:t>
      </w:r>
    </w:p>
    <w:p w:rsidR="00E93444" w:rsidRPr="00E93444" w:rsidRDefault="00E93444" w:rsidP="002D6DD5">
      <w:pPr>
        <w:suppressAutoHyphens w:val="0"/>
        <w:autoSpaceDE w:val="0"/>
        <w:autoSpaceDN w:val="0"/>
        <w:adjustRightInd w:val="0"/>
        <w:jc w:val="both"/>
        <w:rPr>
          <w:rFonts w:eastAsia="Calibri"/>
          <w:b/>
          <w:bCs/>
          <w:lang w:eastAsia="en-US"/>
        </w:rPr>
      </w:pPr>
      <w:r w:rsidRPr="00E93444">
        <w:rPr>
          <w:rFonts w:eastAsia="Calibri"/>
          <w:b/>
          <w:bCs/>
          <w:lang w:eastAsia="en-US"/>
        </w:rPr>
        <w:t>Раздел 3. Информационные</w:t>
      </w:r>
      <w:r w:rsidR="001D1AB7">
        <w:rPr>
          <w:rFonts w:eastAsia="Calibri"/>
          <w:b/>
          <w:bCs/>
          <w:lang w:eastAsia="en-US"/>
        </w:rPr>
        <w:t xml:space="preserve"> </w:t>
      </w:r>
      <w:r w:rsidRPr="00E93444">
        <w:rPr>
          <w:rFonts w:eastAsia="Calibri"/>
          <w:b/>
          <w:bCs/>
          <w:lang w:eastAsia="en-US"/>
        </w:rPr>
        <w:t>и коммуникационные технологии</w:t>
      </w:r>
    </w:p>
    <w:p w:rsidR="00E93444" w:rsidRPr="00E93444" w:rsidRDefault="00E93444" w:rsidP="002D6DD5">
      <w:pPr>
        <w:suppressAutoHyphens w:val="0"/>
        <w:autoSpaceDE w:val="0"/>
        <w:autoSpaceDN w:val="0"/>
        <w:adjustRightInd w:val="0"/>
        <w:jc w:val="both"/>
        <w:rPr>
          <w:rFonts w:eastAsia="Calibri"/>
          <w:lang w:eastAsia="en-US"/>
        </w:rPr>
      </w:pPr>
      <w:r w:rsidRPr="00E93444">
        <w:rPr>
          <w:rFonts w:eastAsia="Calibri"/>
          <w:lang w:eastAsia="en-US"/>
        </w:rPr>
        <w:t>Компьютер как универсальное устройство обработки информации. Основные компоненты персонального компьютера (процессор, оперативная и долговременная память, устройства ввода</w:t>
      </w:r>
    </w:p>
    <w:p w:rsidR="00E93444" w:rsidRPr="00E93444" w:rsidRDefault="00E93444" w:rsidP="002D6DD5">
      <w:pPr>
        <w:suppressAutoHyphens w:val="0"/>
        <w:autoSpaceDE w:val="0"/>
        <w:autoSpaceDN w:val="0"/>
        <w:adjustRightInd w:val="0"/>
        <w:jc w:val="both"/>
        <w:rPr>
          <w:rFonts w:eastAsia="Calibri"/>
          <w:lang w:eastAsia="en-US"/>
        </w:rPr>
      </w:pPr>
      <w:r w:rsidRPr="00E93444">
        <w:rPr>
          <w:rFonts w:eastAsia="Calibri"/>
          <w:lang w:eastAsia="en-US"/>
        </w:rPr>
        <w:t>и вывода информации), их функции и основные характеристики (по состоянию на текущий период времени).  Программный принцип работы компьютера. Состав и функции программного обеспечения: системное программное обеспечение, прикладное программное обеспечение, системы программирования. Правовые нормы использования программного обеспечения. Файл. Каталог (директория). Файловая система. Графический пользовательский интерфейс (рабочий стол, окна, диалоговые окна, меню). Оперирование компьютерными информационными объектами в наглядно-графической форме: создание, именование, сохранение, удаление объектов, организация их семейств. Стандартизация пользовательского интерфейса персонального компьютера. Размер файла. Архивирование файлов. Гигиенические, эргономические и технические условия безопасной эксплуатации компьютера. Обработка текстов. Текстовые документы и их структурные единицы (раздел, абзац, строка, слово, символ). Технологии</w:t>
      </w:r>
    </w:p>
    <w:p w:rsidR="00E93444" w:rsidRPr="00E93444" w:rsidRDefault="00E93444" w:rsidP="002D6DD5">
      <w:pPr>
        <w:suppressAutoHyphens w:val="0"/>
        <w:autoSpaceDE w:val="0"/>
        <w:autoSpaceDN w:val="0"/>
        <w:adjustRightInd w:val="0"/>
        <w:jc w:val="both"/>
        <w:rPr>
          <w:rFonts w:eastAsia="Calibri"/>
          <w:lang w:eastAsia="en-US"/>
        </w:rPr>
      </w:pPr>
      <w:r w:rsidRPr="00E93444">
        <w:rPr>
          <w:rFonts w:eastAsia="Calibri"/>
          <w:lang w:eastAsia="en-US"/>
        </w:rPr>
        <w:t>создания текстовых документов. Создание и редактирование текстовых документов на компьютере (вставка, удаление и замена символов, работа с фрагментами текстов, проверка правописания, расстановка переносов). Форматирование символов (шрифт, размер, начертание, цвет). Форматирование абзацев (выравнивание, отступ первой строки, междустрочный интервал). Стилевое форматирование. Включение в текстовый документ списков, таблиц, диаграмм, формул и графических объектов. Гипертекст. Создание ссылок: сноски, оглавления, предметные указатели. Инструменты распознавания текстов и компьютерного перевода. Коллективная работа над документом. Примечания. Запись и выделение изменений. Форматирование страниц документа. Ориентация, размеры страницы, величина полей. Нумерация страниц. Колонтитулы. Сохранение документа в различных текстовых форматах. Графическая информация. Формирование изображения на экране монитора. Компьютерное представление цвета. Компьютерная графика (растровая, векторная). Интерфейс графических редакторов. Форматы графических файлов. Мультимедиа. Понятие технологии мультимедиа и области ее применения. Звук и видео как составляющие мультимедиа. Компьютерные презентации. Дизайн презентации и макеты слайдов. Звуковая и видео информация. Электронные (динамические) таблицы. Использование формул. Относительные, абсолютные и смешанные ссылки. Выполнение расчетов. Построение графиков и диаграмм. Понятие о сортировке (упорядочении) данных. Реляционные базы данных. Основные понятия, типы данных, системы управления базами данных и принципы работы с ними. Ввод и редактирование записей. Поиск, удаление и сортировка</w:t>
      </w:r>
    </w:p>
    <w:p w:rsidR="00E93444" w:rsidRPr="00E93444" w:rsidRDefault="00E93444" w:rsidP="002D6DD5">
      <w:pPr>
        <w:suppressAutoHyphens w:val="0"/>
        <w:autoSpaceDE w:val="0"/>
        <w:autoSpaceDN w:val="0"/>
        <w:adjustRightInd w:val="0"/>
        <w:jc w:val="both"/>
        <w:rPr>
          <w:rFonts w:eastAsia="Calibri"/>
          <w:lang w:eastAsia="en-US"/>
        </w:rPr>
      </w:pPr>
      <w:r w:rsidRPr="00E93444">
        <w:rPr>
          <w:rFonts w:eastAsia="Calibri"/>
          <w:lang w:eastAsia="en-US"/>
        </w:rPr>
        <w:t>данных. Коммуникационные технологии. Локальные и глобальные компьютерные сети. Интернет. Браузеры. Взаимодействие на основе компьютерных сетей: электронная почта, чат, форум,</w:t>
      </w:r>
    </w:p>
    <w:p w:rsidR="00E93444" w:rsidRPr="00E93444" w:rsidRDefault="00E93444" w:rsidP="002D6DD5">
      <w:pPr>
        <w:suppressAutoHyphens w:val="0"/>
        <w:autoSpaceDE w:val="0"/>
        <w:autoSpaceDN w:val="0"/>
        <w:adjustRightInd w:val="0"/>
        <w:jc w:val="both"/>
        <w:rPr>
          <w:rFonts w:eastAsia="Calibri"/>
          <w:lang w:eastAsia="en-US"/>
        </w:rPr>
      </w:pPr>
      <w:r w:rsidRPr="00E93444">
        <w:rPr>
          <w:rFonts w:eastAsia="Calibri"/>
          <w:lang w:eastAsia="en-US"/>
        </w:rPr>
        <w:t>телеконференция, сайт. Информационные ресурсы компьютерных сетей: Всемирная паутина, файловые архивы, компьютерные энциклопедии и справочники. Поиск информации в файловой системе, базе данных, Интернете. Средства поиска информации: компьютерные каталоги, поисковые машины, запросы по одному и нескольким признакам. Проблема достоверности полученной информации. Возможные неформальные подходы к оценке достоверности информации (оценка надежности источника, сравнение данных из разных источников и в разные моменты времени и т. п.). Формальные подходы к доказательству достоверности полученной</w:t>
      </w:r>
    </w:p>
    <w:p w:rsidR="00E93444" w:rsidRDefault="00E93444" w:rsidP="002D6DD5">
      <w:pPr>
        <w:suppressAutoHyphens w:val="0"/>
        <w:autoSpaceDE w:val="0"/>
        <w:autoSpaceDN w:val="0"/>
        <w:adjustRightInd w:val="0"/>
        <w:jc w:val="both"/>
        <w:rPr>
          <w:rFonts w:eastAsia="Calibri"/>
          <w:lang w:eastAsia="en-US"/>
        </w:rPr>
      </w:pPr>
      <w:r w:rsidRPr="00E93444">
        <w:rPr>
          <w:rFonts w:eastAsia="Calibri"/>
          <w:lang w:eastAsia="en-US"/>
        </w:rPr>
        <w:t>информации, предоставляемые современными ИКТ: электронная подпись, центры сертификации, сертифицированные сайты и документы и др. Основы социальной информатики. Роль информации и ИКТ в жизни человека и общества. Примеры применения ИКТ: связь, информационные услуги, научно-технические исследования, управление производством и проектирование промышленных изделий, анализ экспериментальных данных, образование (дистанционное обучение, образовательные источники). Основные этапы развития ИКТ. Информационная безопасность личности, государства, общества. Защита собственной информации от несанкционированного доступа. Компьютерные вирусы. Антивирусная про филактика. Базовые представления о правовых и этически аспектах использования компьютерных программ и работы в сети Интернет. Возможные негативные последствия (медицинские, социальные) повсеместного применения ИКТ в современном обществе</w:t>
      </w:r>
    </w:p>
    <w:p w:rsidR="00A57C49" w:rsidRDefault="00A57C49" w:rsidP="001359C1">
      <w:pPr>
        <w:suppressAutoHyphens w:val="0"/>
        <w:autoSpaceDE w:val="0"/>
        <w:autoSpaceDN w:val="0"/>
        <w:adjustRightInd w:val="0"/>
        <w:jc w:val="center"/>
        <w:rPr>
          <w:rFonts w:eastAsia="Calibri"/>
          <w:b/>
          <w:bCs/>
          <w:lang w:eastAsia="en-US"/>
        </w:rPr>
      </w:pPr>
    </w:p>
    <w:p w:rsidR="00A57C49" w:rsidRDefault="00A57C49" w:rsidP="001359C1">
      <w:pPr>
        <w:suppressAutoHyphens w:val="0"/>
        <w:autoSpaceDE w:val="0"/>
        <w:autoSpaceDN w:val="0"/>
        <w:adjustRightInd w:val="0"/>
        <w:jc w:val="center"/>
        <w:rPr>
          <w:rFonts w:eastAsia="Calibri"/>
          <w:b/>
          <w:bCs/>
          <w:lang w:eastAsia="en-US"/>
        </w:rPr>
      </w:pPr>
    </w:p>
    <w:p w:rsidR="00A57C49" w:rsidRDefault="00A57C49" w:rsidP="001359C1">
      <w:pPr>
        <w:suppressAutoHyphens w:val="0"/>
        <w:autoSpaceDE w:val="0"/>
        <w:autoSpaceDN w:val="0"/>
        <w:adjustRightInd w:val="0"/>
        <w:jc w:val="center"/>
        <w:rPr>
          <w:rFonts w:eastAsia="Calibri"/>
          <w:b/>
          <w:bCs/>
          <w:lang w:eastAsia="en-US"/>
        </w:rPr>
      </w:pPr>
    </w:p>
    <w:p w:rsidR="001359C1" w:rsidRPr="001359C1" w:rsidRDefault="001359C1" w:rsidP="001359C1">
      <w:pPr>
        <w:suppressAutoHyphens w:val="0"/>
        <w:autoSpaceDE w:val="0"/>
        <w:autoSpaceDN w:val="0"/>
        <w:adjustRightInd w:val="0"/>
        <w:jc w:val="center"/>
        <w:rPr>
          <w:rFonts w:eastAsia="Calibri"/>
          <w:b/>
          <w:bCs/>
          <w:lang w:eastAsia="en-US"/>
        </w:rPr>
      </w:pPr>
      <w:r w:rsidRPr="001359C1">
        <w:rPr>
          <w:rFonts w:eastAsia="Calibri"/>
          <w:b/>
          <w:bCs/>
          <w:lang w:eastAsia="en-US"/>
        </w:rPr>
        <w:t>Тематическое планирование с определением</w:t>
      </w:r>
    </w:p>
    <w:p w:rsidR="001359C1" w:rsidRPr="001359C1" w:rsidRDefault="001359C1" w:rsidP="001359C1">
      <w:pPr>
        <w:suppressAutoHyphens w:val="0"/>
        <w:autoSpaceDE w:val="0"/>
        <w:autoSpaceDN w:val="0"/>
        <w:adjustRightInd w:val="0"/>
        <w:jc w:val="center"/>
        <w:rPr>
          <w:rFonts w:eastAsia="Calibri"/>
          <w:b/>
          <w:bCs/>
          <w:lang w:eastAsia="en-US"/>
        </w:rPr>
      </w:pPr>
      <w:r w:rsidRPr="001359C1">
        <w:rPr>
          <w:rFonts w:eastAsia="Calibri"/>
          <w:b/>
          <w:bCs/>
          <w:lang w:eastAsia="en-US"/>
        </w:rPr>
        <w:t>основных видов учебной деятельности</w:t>
      </w:r>
    </w:p>
    <w:tbl>
      <w:tblPr>
        <w:tblW w:w="483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421"/>
        <w:gridCol w:w="3220"/>
        <w:gridCol w:w="3607"/>
      </w:tblGrid>
      <w:tr w:rsidR="001359C1" w:rsidRPr="00346CDB" w:rsidTr="00F3513F">
        <w:tc>
          <w:tcPr>
            <w:tcW w:w="1309" w:type="pct"/>
            <w:vAlign w:val="center"/>
          </w:tcPr>
          <w:p w:rsidR="001359C1" w:rsidRPr="00346CDB" w:rsidRDefault="001359C1" w:rsidP="00F3513F">
            <w:pPr>
              <w:jc w:val="center"/>
              <w:rPr>
                <w:b/>
              </w:rPr>
            </w:pPr>
            <w:r w:rsidRPr="00346CDB">
              <w:rPr>
                <w:b/>
              </w:rPr>
              <w:t>Примерные темы, раскрывающие основное содержание программы, и число часов, отводимых на каждую тему</w:t>
            </w:r>
          </w:p>
        </w:tc>
        <w:tc>
          <w:tcPr>
            <w:tcW w:w="1741" w:type="pct"/>
            <w:vAlign w:val="center"/>
          </w:tcPr>
          <w:p w:rsidR="001359C1" w:rsidRPr="00346CDB" w:rsidRDefault="001359C1" w:rsidP="00F3513F">
            <w:pPr>
              <w:jc w:val="center"/>
              <w:rPr>
                <w:b/>
              </w:rPr>
            </w:pPr>
            <w:r w:rsidRPr="00346CDB">
              <w:rPr>
                <w:b/>
              </w:rPr>
              <w:t>Основное содержание по темам</w:t>
            </w:r>
          </w:p>
        </w:tc>
        <w:tc>
          <w:tcPr>
            <w:tcW w:w="1950" w:type="pct"/>
            <w:vAlign w:val="center"/>
          </w:tcPr>
          <w:p w:rsidR="001359C1" w:rsidRPr="00346CDB" w:rsidRDefault="001359C1" w:rsidP="00F3513F">
            <w:pPr>
              <w:jc w:val="center"/>
              <w:rPr>
                <w:b/>
              </w:rPr>
            </w:pPr>
            <w:r w:rsidRPr="00346CDB">
              <w:rPr>
                <w:b/>
              </w:rPr>
              <w:t>Характеристика деятельности ученика</w:t>
            </w:r>
          </w:p>
        </w:tc>
      </w:tr>
      <w:tr w:rsidR="001359C1" w:rsidRPr="00346CDB" w:rsidTr="00F3513F">
        <w:tc>
          <w:tcPr>
            <w:tcW w:w="1309" w:type="pct"/>
          </w:tcPr>
          <w:p w:rsidR="001359C1" w:rsidRPr="00346CDB" w:rsidRDefault="001359C1" w:rsidP="00F3513F">
            <w:pPr>
              <w:rPr>
                <w:b/>
                <w:bCs/>
              </w:rPr>
            </w:pPr>
            <w:r w:rsidRPr="00346CDB">
              <w:rPr>
                <w:b/>
                <w:bCs/>
              </w:rPr>
              <w:t xml:space="preserve">Тема 1. </w:t>
            </w:r>
            <w:r w:rsidRPr="00346CDB">
              <w:rPr>
                <w:b/>
              </w:rPr>
              <w:t xml:space="preserve"> </w:t>
            </w:r>
            <w:r w:rsidRPr="00346CDB">
              <w:rPr>
                <w:b/>
                <w:bCs/>
              </w:rPr>
              <w:t>Информация</w:t>
            </w:r>
          </w:p>
          <w:p w:rsidR="001359C1" w:rsidRPr="00346CDB" w:rsidRDefault="001359C1" w:rsidP="00F3513F">
            <w:pPr>
              <w:rPr>
                <w:b/>
                <w:bCs/>
              </w:rPr>
            </w:pPr>
            <w:r w:rsidRPr="00346CDB">
              <w:rPr>
                <w:b/>
                <w:bCs/>
              </w:rPr>
              <w:t>и</w:t>
            </w:r>
          </w:p>
          <w:p w:rsidR="001359C1" w:rsidRPr="00346CDB" w:rsidRDefault="001359C1" w:rsidP="00F3513F">
            <w:pPr>
              <w:rPr>
                <w:b/>
                <w:bCs/>
              </w:rPr>
            </w:pPr>
            <w:r w:rsidRPr="00346CDB">
              <w:rPr>
                <w:b/>
                <w:bCs/>
              </w:rPr>
              <w:t>информационные</w:t>
            </w:r>
          </w:p>
          <w:p w:rsidR="001359C1" w:rsidRPr="00346CDB" w:rsidRDefault="001359C1" w:rsidP="00D66853">
            <w:pPr>
              <w:rPr>
                <w:b/>
              </w:rPr>
            </w:pPr>
            <w:r w:rsidRPr="00346CDB">
              <w:rPr>
                <w:b/>
                <w:bCs/>
              </w:rPr>
              <w:t>процессы</w:t>
            </w:r>
            <w:r>
              <w:rPr>
                <w:b/>
                <w:bCs/>
              </w:rPr>
              <w:t>(</w:t>
            </w:r>
            <w:r w:rsidR="00D66853">
              <w:rPr>
                <w:b/>
                <w:bCs/>
              </w:rPr>
              <w:t xml:space="preserve">6 </w:t>
            </w:r>
            <w:r>
              <w:rPr>
                <w:b/>
                <w:bCs/>
              </w:rPr>
              <w:t>часа)</w:t>
            </w:r>
          </w:p>
        </w:tc>
        <w:tc>
          <w:tcPr>
            <w:tcW w:w="1741" w:type="pct"/>
          </w:tcPr>
          <w:p w:rsidR="001359C1" w:rsidRPr="00346CDB" w:rsidRDefault="001359C1" w:rsidP="00F3513F">
            <w:pPr>
              <w:ind w:hanging="11"/>
            </w:pPr>
            <w:r w:rsidRPr="00346CDB">
              <w:t>Информация. Информационный процесс.</w:t>
            </w:r>
          </w:p>
          <w:p w:rsidR="001359C1" w:rsidRPr="00346CDB" w:rsidRDefault="001359C1" w:rsidP="00F3513F">
            <w:pPr>
              <w:ind w:hanging="11"/>
            </w:pPr>
            <w:r w:rsidRPr="00346CDB">
              <w:t>Субъективные характеристики информации,</w:t>
            </w:r>
          </w:p>
          <w:p w:rsidR="001359C1" w:rsidRPr="00346CDB" w:rsidRDefault="001359C1" w:rsidP="00F3513F">
            <w:pPr>
              <w:ind w:hanging="11"/>
            </w:pPr>
            <w:r w:rsidRPr="00346CDB">
              <w:t>зависящие от личности получателя информа-</w:t>
            </w:r>
          </w:p>
          <w:p w:rsidR="001359C1" w:rsidRPr="00346CDB" w:rsidRDefault="001359C1" w:rsidP="00F3513F">
            <w:pPr>
              <w:ind w:hanging="11"/>
            </w:pPr>
            <w:r w:rsidRPr="00346CDB">
              <w:t>ции и обстоятельств получения информации:</w:t>
            </w:r>
          </w:p>
          <w:p w:rsidR="001359C1" w:rsidRPr="00346CDB" w:rsidRDefault="001359C1" w:rsidP="00F3513F">
            <w:pPr>
              <w:ind w:hanging="11"/>
            </w:pPr>
            <w:r w:rsidRPr="00346CDB">
              <w:t>важность, своевременность, достоверность, ак-</w:t>
            </w:r>
          </w:p>
          <w:p w:rsidR="001359C1" w:rsidRPr="00346CDB" w:rsidRDefault="001359C1" w:rsidP="00F3513F">
            <w:pPr>
              <w:ind w:hanging="11"/>
            </w:pPr>
            <w:r w:rsidRPr="00346CDB">
              <w:t>туальность и т. п.</w:t>
            </w:r>
          </w:p>
          <w:p w:rsidR="001359C1" w:rsidRPr="00346CDB" w:rsidRDefault="001359C1" w:rsidP="00F3513F">
            <w:pPr>
              <w:ind w:hanging="11"/>
            </w:pPr>
            <w:r w:rsidRPr="00346CDB">
              <w:t>Представление информации. Формы представ-</w:t>
            </w:r>
          </w:p>
          <w:p w:rsidR="001359C1" w:rsidRPr="00346CDB" w:rsidRDefault="001359C1" w:rsidP="00F3513F">
            <w:pPr>
              <w:ind w:hanging="11"/>
            </w:pPr>
            <w:r w:rsidRPr="00346CDB">
              <w:t>ления информации. Язык как способ представ-</w:t>
            </w:r>
          </w:p>
          <w:p w:rsidR="001359C1" w:rsidRPr="00346CDB" w:rsidRDefault="001359C1" w:rsidP="00F3513F">
            <w:pPr>
              <w:ind w:hanging="11"/>
            </w:pPr>
            <w:r w:rsidRPr="00346CDB">
              <w:t>ления информации: естественные и формаль-</w:t>
            </w:r>
          </w:p>
          <w:p w:rsidR="001359C1" w:rsidRPr="00346CDB" w:rsidRDefault="001359C1" w:rsidP="00F3513F">
            <w:pPr>
              <w:ind w:hanging="11"/>
            </w:pPr>
            <w:r w:rsidRPr="00346CDB">
              <w:t>ные языки. Алфавит, мощность алфавита.</w:t>
            </w:r>
          </w:p>
          <w:p w:rsidR="001359C1" w:rsidRPr="00346CDB" w:rsidRDefault="001359C1" w:rsidP="00F3513F">
            <w:pPr>
              <w:ind w:hanging="11"/>
            </w:pPr>
            <w:r w:rsidRPr="00346CDB">
              <w:t>Кодирование информации. Универсальность</w:t>
            </w:r>
          </w:p>
          <w:p w:rsidR="001359C1" w:rsidRPr="00346CDB" w:rsidRDefault="001359C1" w:rsidP="00F3513F">
            <w:pPr>
              <w:ind w:hanging="11"/>
            </w:pPr>
            <w:r w:rsidRPr="00346CDB">
              <w:t>дискретного (цифрового, в том числе двоично-</w:t>
            </w:r>
          </w:p>
          <w:p w:rsidR="001359C1" w:rsidRPr="00346CDB" w:rsidRDefault="001359C1" w:rsidP="00F3513F">
            <w:pPr>
              <w:ind w:hanging="11"/>
            </w:pPr>
            <w:r w:rsidRPr="00346CDB">
              <w:t>го) кодирования. Двоичный алфавит. Двоич-</w:t>
            </w:r>
          </w:p>
          <w:p w:rsidR="001359C1" w:rsidRPr="00346CDB" w:rsidRDefault="001359C1" w:rsidP="00F3513F">
            <w:pPr>
              <w:ind w:hanging="11"/>
            </w:pPr>
            <w:r w:rsidRPr="00346CDB">
              <w:t>ный код. Разрядность двоичного кода. Связь</w:t>
            </w:r>
          </w:p>
          <w:p w:rsidR="001359C1" w:rsidRPr="00346CDB" w:rsidRDefault="001359C1" w:rsidP="00F3513F">
            <w:pPr>
              <w:ind w:hanging="11"/>
            </w:pPr>
            <w:r w:rsidRPr="00346CDB">
              <w:t>длины (разрядности) двоичного кода и количе-</w:t>
            </w:r>
          </w:p>
          <w:p w:rsidR="001359C1" w:rsidRPr="00346CDB" w:rsidRDefault="001359C1" w:rsidP="00F3513F">
            <w:pPr>
              <w:ind w:hanging="11"/>
            </w:pPr>
            <w:r w:rsidRPr="00346CDB">
              <w:t>ства кодовых комбинаций.</w:t>
            </w:r>
          </w:p>
          <w:p w:rsidR="001359C1" w:rsidRPr="00346CDB" w:rsidRDefault="001359C1" w:rsidP="00F3513F">
            <w:pPr>
              <w:ind w:hanging="11"/>
            </w:pPr>
            <w:r w:rsidRPr="00346CDB">
              <w:t>Размер (длина) сообщения как мера количества</w:t>
            </w:r>
          </w:p>
          <w:p w:rsidR="001359C1" w:rsidRPr="00346CDB" w:rsidRDefault="001359C1" w:rsidP="00F3513F">
            <w:pPr>
              <w:ind w:hanging="11"/>
            </w:pPr>
            <w:r w:rsidRPr="00346CDB">
              <w:t>содержащейся в нем информации. Достоинства</w:t>
            </w:r>
          </w:p>
          <w:p w:rsidR="001359C1" w:rsidRPr="00346CDB" w:rsidRDefault="001359C1" w:rsidP="00F3513F">
            <w:pPr>
              <w:ind w:hanging="11"/>
            </w:pPr>
            <w:r w:rsidRPr="00346CDB">
              <w:t>и недостатки такого подхода. Другие подходы к</w:t>
            </w:r>
          </w:p>
          <w:p w:rsidR="001359C1" w:rsidRPr="00346CDB" w:rsidRDefault="001359C1" w:rsidP="00F3513F">
            <w:pPr>
              <w:ind w:hanging="11"/>
            </w:pPr>
            <w:r w:rsidRPr="00346CDB">
              <w:t>измерению количества информации. Единицы</w:t>
            </w:r>
          </w:p>
          <w:p w:rsidR="001359C1" w:rsidRPr="00346CDB" w:rsidRDefault="001359C1" w:rsidP="00F3513F">
            <w:pPr>
              <w:ind w:hanging="11"/>
            </w:pPr>
            <w:r w:rsidRPr="00346CDB">
              <w:t>измерения количества информации.</w:t>
            </w:r>
          </w:p>
          <w:p w:rsidR="001359C1" w:rsidRPr="00346CDB" w:rsidRDefault="001359C1" w:rsidP="00F3513F">
            <w:pPr>
              <w:ind w:hanging="11"/>
            </w:pPr>
            <w:r w:rsidRPr="00346CDB">
              <w:t>Основные виды информационных процессов:</w:t>
            </w:r>
          </w:p>
          <w:p w:rsidR="001359C1" w:rsidRPr="00346CDB" w:rsidRDefault="001359C1" w:rsidP="00F3513F">
            <w:pPr>
              <w:ind w:hanging="11"/>
            </w:pPr>
            <w:r w:rsidRPr="00346CDB">
              <w:t>хранение, передача и обработка информации.</w:t>
            </w:r>
          </w:p>
          <w:p w:rsidR="001359C1" w:rsidRPr="00346CDB" w:rsidRDefault="001359C1" w:rsidP="00F3513F">
            <w:pPr>
              <w:ind w:hanging="11"/>
            </w:pPr>
            <w:r w:rsidRPr="00346CDB">
              <w:t>Примеры информационных процессов в систе-</w:t>
            </w:r>
          </w:p>
          <w:p w:rsidR="001359C1" w:rsidRPr="00346CDB" w:rsidRDefault="001359C1" w:rsidP="00F3513F">
            <w:pPr>
              <w:ind w:hanging="11"/>
            </w:pPr>
            <w:r w:rsidRPr="00346CDB">
              <w:t>мах различной природы; их роль в современ-</w:t>
            </w:r>
          </w:p>
          <w:p w:rsidR="001359C1" w:rsidRPr="00346CDB" w:rsidRDefault="001359C1" w:rsidP="00F3513F">
            <w:pPr>
              <w:ind w:hanging="11"/>
            </w:pPr>
            <w:r w:rsidRPr="00346CDB">
              <w:t>ном мире.</w:t>
            </w:r>
            <w:r w:rsidRPr="001359C1">
              <w:rPr>
                <w:rFonts w:eastAsia="Calibri"/>
                <w:lang w:eastAsia="en-US"/>
              </w:rPr>
              <w:t xml:space="preserve"> </w:t>
            </w:r>
            <w:r w:rsidRPr="00346CDB">
              <w:t>Хранение информации. Носители инфор-</w:t>
            </w:r>
          </w:p>
          <w:p w:rsidR="001359C1" w:rsidRPr="00346CDB" w:rsidRDefault="001359C1" w:rsidP="00F3513F">
            <w:pPr>
              <w:ind w:hanging="11"/>
            </w:pPr>
            <w:r w:rsidRPr="00346CDB">
              <w:t>мации (бумажные, магнитные, оптические,</w:t>
            </w:r>
          </w:p>
          <w:p w:rsidR="001359C1" w:rsidRPr="00346CDB" w:rsidRDefault="001359C1" w:rsidP="00F3513F">
            <w:pPr>
              <w:ind w:hanging="11"/>
            </w:pPr>
            <w:r w:rsidRPr="00346CDB">
              <w:t>флеш-память). Качественные и количествен-</w:t>
            </w:r>
          </w:p>
          <w:p w:rsidR="001359C1" w:rsidRPr="00346CDB" w:rsidRDefault="001359C1" w:rsidP="00F3513F">
            <w:pPr>
              <w:ind w:hanging="11"/>
            </w:pPr>
            <w:r w:rsidRPr="00346CDB">
              <w:t>ные характеристики современных носителей</w:t>
            </w:r>
          </w:p>
          <w:p w:rsidR="001359C1" w:rsidRPr="00346CDB" w:rsidRDefault="001359C1" w:rsidP="00F3513F">
            <w:pPr>
              <w:ind w:hanging="11"/>
            </w:pPr>
            <w:r w:rsidRPr="00346CDB">
              <w:t>информации: объем информации, хранящейся</w:t>
            </w:r>
          </w:p>
          <w:p w:rsidR="001359C1" w:rsidRPr="00346CDB" w:rsidRDefault="001359C1" w:rsidP="00F3513F">
            <w:pPr>
              <w:ind w:hanging="11"/>
            </w:pPr>
            <w:r w:rsidRPr="00346CDB">
              <w:t>на носителе; скорости записи и чтения инфор-</w:t>
            </w:r>
          </w:p>
          <w:p w:rsidR="001359C1" w:rsidRPr="00346CDB" w:rsidRDefault="001359C1" w:rsidP="00F3513F">
            <w:pPr>
              <w:ind w:hanging="11"/>
            </w:pPr>
            <w:r w:rsidRPr="00346CDB">
              <w:t>мации. Хранилища информации. Сетевое хра-</w:t>
            </w:r>
          </w:p>
          <w:p w:rsidR="001359C1" w:rsidRPr="00346CDB" w:rsidRDefault="001359C1" w:rsidP="00F3513F">
            <w:pPr>
              <w:ind w:hanging="11"/>
            </w:pPr>
            <w:r w:rsidRPr="00346CDB">
              <w:t>нение информации.</w:t>
            </w:r>
          </w:p>
          <w:p w:rsidR="001359C1" w:rsidRPr="00346CDB" w:rsidRDefault="001359C1" w:rsidP="00F3513F">
            <w:pPr>
              <w:ind w:hanging="11"/>
            </w:pPr>
            <w:r w:rsidRPr="00346CDB">
              <w:t>Передача информации. Источник, информаци-</w:t>
            </w:r>
          </w:p>
          <w:p w:rsidR="001359C1" w:rsidRPr="00346CDB" w:rsidRDefault="001359C1" w:rsidP="00F3513F">
            <w:pPr>
              <w:ind w:hanging="11"/>
            </w:pPr>
            <w:r w:rsidRPr="00346CDB">
              <w:t>онный канал, приемник информации.</w:t>
            </w:r>
          </w:p>
          <w:p w:rsidR="001359C1" w:rsidRPr="00346CDB" w:rsidRDefault="001359C1" w:rsidP="00F3513F">
            <w:pPr>
              <w:ind w:hanging="11"/>
            </w:pPr>
            <w:r w:rsidRPr="00346CDB">
              <w:t>Обработка информации. Обработка, связанная</w:t>
            </w:r>
          </w:p>
          <w:p w:rsidR="001359C1" w:rsidRPr="00346CDB" w:rsidRDefault="001359C1" w:rsidP="00F3513F">
            <w:pPr>
              <w:ind w:hanging="11"/>
            </w:pPr>
            <w:r w:rsidRPr="00346CDB">
              <w:t>с получением новой информации. Обработка,</w:t>
            </w:r>
          </w:p>
          <w:p w:rsidR="001359C1" w:rsidRPr="00346CDB" w:rsidRDefault="001359C1" w:rsidP="00F3513F">
            <w:pPr>
              <w:ind w:hanging="11"/>
            </w:pPr>
            <w:r w:rsidRPr="00346CDB">
              <w:t>связанная с изменением формы, но не изменя-</w:t>
            </w:r>
          </w:p>
          <w:p w:rsidR="001359C1" w:rsidRPr="00346CDB" w:rsidRDefault="001359C1" w:rsidP="00F3513F">
            <w:pPr>
              <w:ind w:hanging="11"/>
            </w:pPr>
            <w:r w:rsidRPr="00346CDB">
              <w:t>ющая содержание информации. Поиск инфор-</w:t>
            </w:r>
          </w:p>
          <w:p w:rsidR="001359C1" w:rsidRPr="00346CDB" w:rsidRDefault="001359C1" w:rsidP="00F3513F">
            <w:pPr>
              <w:ind w:hanging="11"/>
            </w:pPr>
            <w:r w:rsidRPr="00346CDB">
              <w:t>мации</w:t>
            </w:r>
          </w:p>
        </w:tc>
        <w:tc>
          <w:tcPr>
            <w:tcW w:w="1950" w:type="pct"/>
          </w:tcPr>
          <w:p w:rsidR="001359C1" w:rsidRPr="00346CDB" w:rsidRDefault="001359C1" w:rsidP="00F3513F">
            <w:pPr>
              <w:rPr>
                <w:i/>
                <w:iCs/>
              </w:rPr>
            </w:pPr>
            <w:r w:rsidRPr="00346CDB">
              <w:rPr>
                <w:i/>
                <w:iCs/>
              </w:rPr>
              <w:t>Аналитическая деятельность:</w:t>
            </w:r>
          </w:p>
          <w:p w:rsidR="001359C1" w:rsidRPr="00346CDB" w:rsidRDefault="001359C1" w:rsidP="00F3513F">
            <w:pPr>
              <w:rPr>
                <w:i/>
              </w:rPr>
            </w:pPr>
            <w:r w:rsidRPr="00346CDB">
              <w:rPr>
                <w:i/>
              </w:rPr>
              <w:t>• оценивать информацию с позиции ее свойств (ак-</w:t>
            </w:r>
          </w:p>
          <w:p w:rsidR="001359C1" w:rsidRPr="00346CDB" w:rsidRDefault="001359C1" w:rsidP="00F3513F">
            <w:pPr>
              <w:rPr>
                <w:i/>
              </w:rPr>
            </w:pPr>
            <w:r w:rsidRPr="00346CDB">
              <w:rPr>
                <w:i/>
              </w:rPr>
              <w:t>туальность, достоверность, полнота и пр.);</w:t>
            </w:r>
          </w:p>
          <w:p w:rsidR="001359C1" w:rsidRPr="00346CDB" w:rsidRDefault="001359C1" w:rsidP="00F3513F">
            <w:pPr>
              <w:rPr>
                <w:i/>
              </w:rPr>
            </w:pPr>
            <w:r w:rsidRPr="00346CDB">
              <w:rPr>
                <w:i/>
              </w:rPr>
              <w:t>• приводить примеры кодирования с использовани-</w:t>
            </w:r>
          </w:p>
          <w:p w:rsidR="001359C1" w:rsidRPr="00346CDB" w:rsidRDefault="001359C1" w:rsidP="00F3513F">
            <w:pPr>
              <w:rPr>
                <w:i/>
              </w:rPr>
            </w:pPr>
            <w:r w:rsidRPr="00346CDB">
              <w:rPr>
                <w:i/>
              </w:rPr>
              <w:t>ем различных алфавитов, встречающиеся в жизни;</w:t>
            </w:r>
          </w:p>
          <w:p w:rsidR="001359C1" w:rsidRPr="00346CDB" w:rsidRDefault="001359C1" w:rsidP="00F3513F">
            <w:pPr>
              <w:rPr>
                <w:i/>
              </w:rPr>
            </w:pPr>
            <w:r w:rsidRPr="00346CDB">
              <w:rPr>
                <w:i/>
              </w:rPr>
              <w:t>• классифицировать информационные процессы по</w:t>
            </w:r>
          </w:p>
          <w:p w:rsidR="001359C1" w:rsidRPr="00346CDB" w:rsidRDefault="001359C1" w:rsidP="00F3513F">
            <w:pPr>
              <w:rPr>
                <w:i/>
              </w:rPr>
            </w:pPr>
            <w:r w:rsidRPr="00346CDB">
              <w:rPr>
                <w:i/>
              </w:rPr>
              <w:t>принятому основанию;</w:t>
            </w:r>
          </w:p>
          <w:p w:rsidR="001359C1" w:rsidRPr="00346CDB" w:rsidRDefault="001359C1" w:rsidP="00F3513F">
            <w:pPr>
              <w:rPr>
                <w:i/>
              </w:rPr>
            </w:pPr>
            <w:r w:rsidRPr="00346CDB">
              <w:rPr>
                <w:i/>
              </w:rPr>
              <w:t>• выделять информационную составляющую про-</w:t>
            </w:r>
          </w:p>
          <w:p w:rsidR="001359C1" w:rsidRPr="00346CDB" w:rsidRDefault="001359C1" w:rsidP="00F3513F">
            <w:pPr>
              <w:rPr>
                <w:i/>
              </w:rPr>
            </w:pPr>
            <w:r w:rsidRPr="00346CDB">
              <w:rPr>
                <w:i/>
              </w:rPr>
              <w:t>цессов в биологических, технических и социаль-</w:t>
            </w:r>
          </w:p>
          <w:p w:rsidR="001359C1" w:rsidRPr="00346CDB" w:rsidRDefault="001359C1" w:rsidP="00F3513F">
            <w:pPr>
              <w:rPr>
                <w:i/>
              </w:rPr>
            </w:pPr>
            <w:r w:rsidRPr="00346CDB">
              <w:rPr>
                <w:i/>
              </w:rPr>
              <w:t>ных системах;</w:t>
            </w:r>
          </w:p>
          <w:p w:rsidR="001359C1" w:rsidRPr="00346CDB" w:rsidRDefault="001359C1" w:rsidP="00F3513F">
            <w:pPr>
              <w:rPr>
                <w:i/>
              </w:rPr>
            </w:pPr>
            <w:r w:rsidRPr="00346CDB">
              <w:rPr>
                <w:i/>
              </w:rPr>
              <w:t>• анализировать отношения в живой природе, тех-</w:t>
            </w:r>
          </w:p>
          <w:p w:rsidR="001359C1" w:rsidRPr="00346CDB" w:rsidRDefault="001359C1" w:rsidP="00F3513F">
            <w:pPr>
              <w:rPr>
                <w:i/>
              </w:rPr>
            </w:pPr>
            <w:r w:rsidRPr="00346CDB">
              <w:rPr>
                <w:i/>
              </w:rPr>
              <w:t>нических и социальных (школа, семья и пр.) си-</w:t>
            </w:r>
          </w:p>
          <w:p w:rsidR="001359C1" w:rsidRPr="00346CDB" w:rsidRDefault="001359C1" w:rsidP="00F3513F">
            <w:pPr>
              <w:rPr>
                <w:i/>
              </w:rPr>
            </w:pPr>
            <w:r w:rsidRPr="00346CDB">
              <w:rPr>
                <w:i/>
              </w:rPr>
              <w:t>стемах с позиций управления.</w:t>
            </w:r>
          </w:p>
          <w:p w:rsidR="001359C1" w:rsidRPr="00346CDB" w:rsidRDefault="001359C1" w:rsidP="00F3513F">
            <w:pPr>
              <w:rPr>
                <w:i/>
                <w:iCs/>
              </w:rPr>
            </w:pPr>
            <w:r w:rsidRPr="00346CDB">
              <w:rPr>
                <w:i/>
                <w:iCs/>
              </w:rPr>
              <w:t>Практическая деятельность:</w:t>
            </w:r>
          </w:p>
          <w:p w:rsidR="001359C1" w:rsidRPr="00346CDB" w:rsidRDefault="001359C1" w:rsidP="00F3513F">
            <w:pPr>
              <w:rPr>
                <w:i/>
              </w:rPr>
            </w:pPr>
            <w:r w:rsidRPr="00346CDB">
              <w:rPr>
                <w:i/>
              </w:rPr>
              <w:t>• кодировать и декодировать сообщения по извест-</w:t>
            </w:r>
          </w:p>
          <w:p w:rsidR="001359C1" w:rsidRPr="00346CDB" w:rsidRDefault="001359C1" w:rsidP="00F3513F">
            <w:pPr>
              <w:rPr>
                <w:i/>
              </w:rPr>
            </w:pPr>
            <w:r w:rsidRPr="00346CDB">
              <w:rPr>
                <w:i/>
              </w:rPr>
              <w:t>ным правилам кодирования;</w:t>
            </w:r>
          </w:p>
          <w:p w:rsidR="001359C1" w:rsidRPr="00346CDB" w:rsidRDefault="001359C1" w:rsidP="00F3513F">
            <w:pPr>
              <w:rPr>
                <w:i/>
              </w:rPr>
            </w:pPr>
            <w:r w:rsidRPr="00346CDB">
              <w:rPr>
                <w:i/>
              </w:rPr>
              <w:t>• определять количество различных символов, ко-</w:t>
            </w:r>
          </w:p>
          <w:p w:rsidR="001359C1" w:rsidRPr="00346CDB" w:rsidRDefault="001359C1" w:rsidP="00F3513F">
            <w:pPr>
              <w:rPr>
                <w:i/>
              </w:rPr>
            </w:pPr>
            <w:r w:rsidRPr="00346CDB">
              <w:rPr>
                <w:i/>
              </w:rPr>
              <w:t>торые могут быть закодированы с помощью дво-</w:t>
            </w:r>
          </w:p>
          <w:p w:rsidR="001359C1" w:rsidRPr="00346CDB" w:rsidRDefault="001359C1" w:rsidP="00F3513F">
            <w:pPr>
              <w:rPr>
                <w:i/>
              </w:rPr>
            </w:pPr>
            <w:r w:rsidRPr="00346CDB">
              <w:rPr>
                <w:i/>
              </w:rPr>
              <w:t>ичного кода фиксированной длины (разрядности);</w:t>
            </w:r>
          </w:p>
          <w:p w:rsidR="001359C1" w:rsidRPr="00346CDB" w:rsidRDefault="001359C1" w:rsidP="00F3513F">
            <w:pPr>
              <w:rPr>
                <w:i/>
              </w:rPr>
            </w:pPr>
            <w:r w:rsidRPr="00346CDB">
              <w:rPr>
                <w:i/>
              </w:rPr>
              <w:t>• определять разрядность двоичного кода, необхо-</w:t>
            </w:r>
          </w:p>
          <w:p w:rsidR="001359C1" w:rsidRPr="00346CDB" w:rsidRDefault="001359C1" w:rsidP="00F3513F">
            <w:pPr>
              <w:rPr>
                <w:i/>
              </w:rPr>
            </w:pPr>
            <w:r w:rsidRPr="00346CDB">
              <w:rPr>
                <w:i/>
              </w:rPr>
              <w:t>димого для кодирования всех символов алфавита</w:t>
            </w:r>
          </w:p>
          <w:p w:rsidR="001359C1" w:rsidRPr="00346CDB" w:rsidRDefault="001359C1" w:rsidP="00F3513F">
            <w:pPr>
              <w:rPr>
                <w:i/>
              </w:rPr>
            </w:pPr>
            <w:r w:rsidRPr="00346CDB">
              <w:rPr>
                <w:i/>
              </w:rPr>
              <w:t>заданной мощности;</w:t>
            </w:r>
          </w:p>
          <w:p w:rsidR="001359C1" w:rsidRPr="00346CDB" w:rsidRDefault="001359C1" w:rsidP="00F3513F">
            <w:pPr>
              <w:rPr>
                <w:i/>
              </w:rPr>
            </w:pPr>
            <w:r w:rsidRPr="00346CDB">
              <w:rPr>
                <w:i/>
              </w:rPr>
              <w:t>• оперировать с единицами измерения количества</w:t>
            </w:r>
          </w:p>
          <w:p w:rsidR="001359C1" w:rsidRPr="00346CDB" w:rsidRDefault="001359C1" w:rsidP="00F3513F">
            <w:pPr>
              <w:rPr>
                <w:i/>
              </w:rPr>
            </w:pPr>
            <w:r w:rsidRPr="00346CDB">
              <w:rPr>
                <w:i/>
              </w:rPr>
              <w:t>информации (бит, байт, килобайт, мегабайт, ги-</w:t>
            </w:r>
          </w:p>
          <w:p w:rsidR="001359C1" w:rsidRPr="00346CDB" w:rsidRDefault="001359C1" w:rsidP="00F3513F">
            <w:pPr>
              <w:pStyle w:val="15"/>
              <w:shd w:val="clear" w:color="auto" w:fill="FFFFFF"/>
              <w:spacing w:after="0" w:line="240" w:lineRule="auto"/>
              <w:rPr>
                <w:rFonts w:ascii="Times New Roman" w:hAnsi="Times New Roman"/>
                <w:i/>
                <w:sz w:val="24"/>
                <w:szCs w:val="24"/>
              </w:rPr>
            </w:pPr>
            <w:r w:rsidRPr="00346CDB">
              <w:rPr>
                <w:rFonts w:ascii="Times New Roman" w:eastAsia="Times New Roman" w:hAnsi="Times New Roman"/>
                <w:i/>
                <w:sz w:val="24"/>
                <w:szCs w:val="24"/>
                <w:lang w:eastAsia="ar-SA"/>
              </w:rPr>
              <w:t>габайт);</w:t>
            </w:r>
          </w:p>
          <w:p w:rsidR="001359C1" w:rsidRPr="00346CDB" w:rsidRDefault="001359C1" w:rsidP="001359C1">
            <w:pPr>
              <w:pStyle w:val="15"/>
              <w:numPr>
                <w:ilvl w:val="0"/>
                <w:numId w:val="27"/>
              </w:numPr>
              <w:shd w:val="clear" w:color="auto" w:fill="FFFFFF"/>
              <w:ind w:left="29" w:firstLine="48"/>
              <w:rPr>
                <w:rFonts w:ascii="Times New Roman" w:hAnsi="Times New Roman"/>
                <w:i/>
                <w:sz w:val="24"/>
                <w:szCs w:val="24"/>
              </w:rPr>
            </w:pPr>
            <w:r w:rsidRPr="00346CDB">
              <w:rPr>
                <w:rFonts w:ascii="Times New Roman" w:hAnsi="Times New Roman"/>
                <w:i/>
                <w:sz w:val="24"/>
                <w:szCs w:val="24"/>
              </w:rPr>
              <w:t>оценивать числовые параметры информацион-</w:t>
            </w:r>
          </w:p>
          <w:p w:rsidR="001359C1" w:rsidRPr="00346CDB" w:rsidRDefault="001359C1" w:rsidP="00F3513F">
            <w:pPr>
              <w:pStyle w:val="15"/>
              <w:shd w:val="clear" w:color="auto" w:fill="FFFFFF"/>
              <w:ind w:hanging="549"/>
              <w:rPr>
                <w:rFonts w:ascii="Times New Roman" w:hAnsi="Times New Roman"/>
                <w:i/>
                <w:sz w:val="24"/>
                <w:szCs w:val="24"/>
              </w:rPr>
            </w:pPr>
            <w:r w:rsidRPr="00346CDB">
              <w:rPr>
                <w:rFonts w:ascii="Times New Roman" w:hAnsi="Times New Roman"/>
                <w:i/>
                <w:sz w:val="24"/>
                <w:szCs w:val="24"/>
              </w:rPr>
              <w:t>ных процессов (объем памяти, необходимой</w:t>
            </w:r>
          </w:p>
          <w:p w:rsidR="001359C1" w:rsidRPr="00346CDB" w:rsidRDefault="001359C1" w:rsidP="00F3513F">
            <w:pPr>
              <w:pStyle w:val="15"/>
              <w:shd w:val="clear" w:color="auto" w:fill="FFFFFF"/>
              <w:ind w:hanging="549"/>
              <w:rPr>
                <w:rFonts w:ascii="Times New Roman" w:hAnsi="Times New Roman"/>
                <w:i/>
                <w:sz w:val="24"/>
                <w:szCs w:val="24"/>
              </w:rPr>
            </w:pPr>
            <w:r w:rsidRPr="00346CDB">
              <w:rPr>
                <w:rFonts w:ascii="Times New Roman" w:hAnsi="Times New Roman"/>
                <w:i/>
                <w:sz w:val="24"/>
                <w:szCs w:val="24"/>
              </w:rPr>
              <w:t>для</w:t>
            </w:r>
          </w:p>
          <w:p w:rsidR="001359C1" w:rsidRPr="00346CDB" w:rsidRDefault="001359C1" w:rsidP="00F3513F">
            <w:pPr>
              <w:pStyle w:val="15"/>
              <w:shd w:val="clear" w:color="auto" w:fill="FFFFFF"/>
              <w:ind w:hanging="549"/>
              <w:rPr>
                <w:rFonts w:ascii="Times New Roman" w:hAnsi="Times New Roman"/>
                <w:i/>
                <w:sz w:val="24"/>
                <w:szCs w:val="24"/>
              </w:rPr>
            </w:pPr>
            <w:r w:rsidRPr="00346CDB">
              <w:rPr>
                <w:rFonts w:ascii="Times New Roman" w:hAnsi="Times New Roman"/>
                <w:i/>
                <w:sz w:val="24"/>
                <w:szCs w:val="24"/>
              </w:rPr>
              <w:t>хранения информации; скорость</w:t>
            </w:r>
          </w:p>
          <w:p w:rsidR="001359C1" w:rsidRPr="00346CDB" w:rsidRDefault="001359C1" w:rsidP="00F3513F">
            <w:pPr>
              <w:pStyle w:val="15"/>
              <w:shd w:val="clear" w:color="auto" w:fill="FFFFFF"/>
              <w:ind w:hanging="549"/>
              <w:rPr>
                <w:rFonts w:ascii="Times New Roman" w:hAnsi="Times New Roman"/>
                <w:i/>
                <w:sz w:val="24"/>
                <w:szCs w:val="24"/>
              </w:rPr>
            </w:pPr>
            <w:r w:rsidRPr="00346CDB">
              <w:rPr>
                <w:rFonts w:ascii="Times New Roman" w:hAnsi="Times New Roman"/>
                <w:i/>
                <w:sz w:val="24"/>
                <w:szCs w:val="24"/>
              </w:rPr>
              <w:t>передачи информации,</w:t>
            </w:r>
          </w:p>
          <w:p w:rsidR="001359C1" w:rsidRPr="00346CDB" w:rsidRDefault="001359C1" w:rsidP="00F3513F">
            <w:pPr>
              <w:pStyle w:val="15"/>
              <w:shd w:val="clear" w:color="auto" w:fill="FFFFFF"/>
              <w:ind w:hanging="549"/>
              <w:rPr>
                <w:rFonts w:ascii="Times New Roman" w:hAnsi="Times New Roman"/>
                <w:i/>
                <w:sz w:val="24"/>
                <w:szCs w:val="24"/>
              </w:rPr>
            </w:pPr>
            <w:r w:rsidRPr="00346CDB">
              <w:rPr>
                <w:rFonts w:ascii="Times New Roman" w:hAnsi="Times New Roman"/>
                <w:i/>
                <w:sz w:val="24"/>
                <w:szCs w:val="24"/>
              </w:rPr>
              <w:t>пропускную</w:t>
            </w:r>
          </w:p>
          <w:p w:rsidR="001359C1" w:rsidRPr="00346CDB" w:rsidRDefault="001359C1" w:rsidP="00F3513F">
            <w:pPr>
              <w:pStyle w:val="15"/>
              <w:shd w:val="clear" w:color="auto" w:fill="FFFFFF"/>
              <w:ind w:hanging="549"/>
              <w:rPr>
                <w:rFonts w:ascii="Times New Roman" w:hAnsi="Times New Roman"/>
                <w:i/>
                <w:sz w:val="24"/>
                <w:szCs w:val="24"/>
              </w:rPr>
            </w:pPr>
            <w:r w:rsidRPr="00346CDB">
              <w:rPr>
                <w:rFonts w:ascii="Times New Roman" w:hAnsi="Times New Roman"/>
                <w:i/>
                <w:sz w:val="24"/>
                <w:szCs w:val="24"/>
              </w:rPr>
              <w:t>способность выбранного</w:t>
            </w:r>
          </w:p>
          <w:p w:rsidR="001359C1" w:rsidRPr="00346CDB" w:rsidRDefault="001359C1" w:rsidP="00F3513F">
            <w:pPr>
              <w:pStyle w:val="15"/>
              <w:shd w:val="clear" w:color="auto" w:fill="FFFFFF"/>
              <w:spacing w:after="0" w:line="240" w:lineRule="auto"/>
              <w:ind w:hanging="549"/>
              <w:rPr>
                <w:rFonts w:ascii="Times New Roman" w:hAnsi="Times New Roman"/>
                <w:i/>
                <w:sz w:val="24"/>
                <w:szCs w:val="24"/>
              </w:rPr>
            </w:pPr>
            <w:r w:rsidRPr="00346CDB">
              <w:rPr>
                <w:rFonts w:ascii="Times New Roman" w:hAnsi="Times New Roman"/>
                <w:i/>
                <w:sz w:val="24"/>
                <w:szCs w:val="24"/>
              </w:rPr>
              <w:t>канала и пр.)</w:t>
            </w:r>
          </w:p>
        </w:tc>
      </w:tr>
      <w:tr w:rsidR="001359C1" w:rsidRPr="00346CDB" w:rsidTr="00F3513F">
        <w:tc>
          <w:tcPr>
            <w:tcW w:w="1309" w:type="pct"/>
          </w:tcPr>
          <w:p w:rsidR="001359C1" w:rsidRPr="00346CDB" w:rsidRDefault="001359C1" w:rsidP="00F3513F">
            <w:pPr>
              <w:rPr>
                <w:b/>
                <w:bCs/>
              </w:rPr>
            </w:pPr>
            <w:r w:rsidRPr="00346CDB">
              <w:rPr>
                <w:b/>
                <w:bCs/>
              </w:rPr>
              <w:t>Тема 2.</w:t>
            </w:r>
          </w:p>
          <w:p w:rsidR="001359C1" w:rsidRPr="00346CDB" w:rsidRDefault="001359C1" w:rsidP="00F3513F">
            <w:pPr>
              <w:rPr>
                <w:b/>
                <w:bCs/>
              </w:rPr>
            </w:pPr>
            <w:r w:rsidRPr="00346CDB">
              <w:rPr>
                <w:b/>
                <w:bCs/>
              </w:rPr>
              <w:t>Компьютер</w:t>
            </w:r>
          </w:p>
          <w:p w:rsidR="001359C1" w:rsidRPr="00346CDB" w:rsidRDefault="001359C1" w:rsidP="00F3513F">
            <w:pPr>
              <w:rPr>
                <w:b/>
                <w:bCs/>
              </w:rPr>
            </w:pPr>
            <w:r w:rsidRPr="00346CDB">
              <w:rPr>
                <w:b/>
                <w:bCs/>
              </w:rPr>
              <w:t>как универсальное</w:t>
            </w:r>
          </w:p>
          <w:p w:rsidR="001359C1" w:rsidRPr="00346CDB" w:rsidRDefault="001359C1" w:rsidP="00F3513F">
            <w:pPr>
              <w:rPr>
                <w:b/>
                <w:bCs/>
              </w:rPr>
            </w:pPr>
            <w:r w:rsidRPr="00346CDB">
              <w:rPr>
                <w:b/>
                <w:bCs/>
              </w:rPr>
              <w:t>устройство</w:t>
            </w:r>
          </w:p>
          <w:p w:rsidR="001359C1" w:rsidRPr="00346CDB" w:rsidRDefault="001359C1" w:rsidP="00F3513F">
            <w:pPr>
              <w:rPr>
                <w:b/>
                <w:bCs/>
              </w:rPr>
            </w:pPr>
            <w:r w:rsidRPr="00346CDB">
              <w:rPr>
                <w:b/>
                <w:bCs/>
              </w:rPr>
              <w:t>обработки</w:t>
            </w:r>
          </w:p>
          <w:p w:rsidR="001359C1" w:rsidRPr="00346CDB" w:rsidRDefault="001359C1" w:rsidP="00F3513F">
            <w:pPr>
              <w:rPr>
                <w:b/>
                <w:bCs/>
              </w:rPr>
            </w:pPr>
            <w:r w:rsidRPr="00346CDB">
              <w:rPr>
                <w:b/>
                <w:bCs/>
              </w:rPr>
              <w:t>информации</w:t>
            </w:r>
          </w:p>
          <w:p w:rsidR="001359C1" w:rsidRPr="00346CDB" w:rsidRDefault="001359C1" w:rsidP="00D66853">
            <w:pPr>
              <w:rPr>
                <w:b/>
              </w:rPr>
            </w:pPr>
            <w:r w:rsidRPr="00346CDB">
              <w:rPr>
                <w:b/>
                <w:bCs/>
              </w:rPr>
              <w:t>(</w:t>
            </w:r>
            <w:r w:rsidR="00D66853">
              <w:rPr>
                <w:b/>
                <w:bCs/>
              </w:rPr>
              <w:t xml:space="preserve">4 </w:t>
            </w:r>
            <w:r w:rsidRPr="00346CDB">
              <w:rPr>
                <w:b/>
                <w:bCs/>
              </w:rPr>
              <w:t>час</w:t>
            </w:r>
            <w:r>
              <w:rPr>
                <w:b/>
                <w:bCs/>
              </w:rPr>
              <w:t>а</w:t>
            </w:r>
            <w:r w:rsidRPr="00346CDB">
              <w:rPr>
                <w:b/>
                <w:bCs/>
              </w:rPr>
              <w:t>)</w:t>
            </w:r>
          </w:p>
        </w:tc>
        <w:tc>
          <w:tcPr>
            <w:tcW w:w="1741" w:type="pct"/>
          </w:tcPr>
          <w:p w:rsidR="001359C1" w:rsidRPr="00346CDB" w:rsidRDefault="001359C1" w:rsidP="00F3513F">
            <w:pPr>
              <w:ind w:hanging="11"/>
              <w:jc w:val="both"/>
            </w:pPr>
            <w:r w:rsidRPr="00346CDB">
              <w:t>Общее описание компьютера. Программный</w:t>
            </w:r>
          </w:p>
          <w:p w:rsidR="001359C1" w:rsidRPr="00346CDB" w:rsidRDefault="001359C1" w:rsidP="00F3513F">
            <w:pPr>
              <w:ind w:hanging="11"/>
              <w:jc w:val="both"/>
            </w:pPr>
            <w:r w:rsidRPr="00346CDB">
              <w:t>принцип работы компьютера.</w:t>
            </w:r>
          </w:p>
          <w:p w:rsidR="001359C1" w:rsidRPr="00346CDB" w:rsidRDefault="001359C1" w:rsidP="00F3513F">
            <w:pPr>
              <w:ind w:hanging="11"/>
              <w:jc w:val="both"/>
            </w:pPr>
            <w:r w:rsidRPr="00346CDB">
              <w:t>Основные компоненты персонального компью-</w:t>
            </w:r>
          </w:p>
          <w:p w:rsidR="001359C1" w:rsidRPr="00346CDB" w:rsidRDefault="001359C1" w:rsidP="00F3513F">
            <w:pPr>
              <w:ind w:hanging="11"/>
              <w:jc w:val="both"/>
            </w:pPr>
            <w:r w:rsidRPr="00346CDB">
              <w:t>тера (процессор, оперативная и долговремен-</w:t>
            </w:r>
          </w:p>
          <w:p w:rsidR="001359C1" w:rsidRPr="00346CDB" w:rsidRDefault="001359C1" w:rsidP="00F3513F">
            <w:pPr>
              <w:ind w:hanging="11"/>
              <w:jc w:val="both"/>
            </w:pPr>
            <w:r w:rsidRPr="00346CDB">
              <w:t>ная память, устройства ввода и вывода инфор-</w:t>
            </w:r>
          </w:p>
          <w:p w:rsidR="001359C1" w:rsidRPr="00346CDB" w:rsidRDefault="001359C1" w:rsidP="00F3513F">
            <w:pPr>
              <w:ind w:hanging="11"/>
              <w:jc w:val="both"/>
            </w:pPr>
            <w:r w:rsidRPr="00346CDB">
              <w:t>мации), их функции и основные характеристи-</w:t>
            </w:r>
          </w:p>
          <w:p w:rsidR="001359C1" w:rsidRPr="00346CDB" w:rsidRDefault="001359C1" w:rsidP="00F3513F">
            <w:pPr>
              <w:ind w:hanging="11"/>
              <w:jc w:val="both"/>
            </w:pPr>
            <w:r w:rsidRPr="00346CDB">
              <w:t>ки (по состоянию на текущий период времени).</w:t>
            </w:r>
          </w:p>
          <w:p w:rsidR="001359C1" w:rsidRPr="00346CDB" w:rsidRDefault="001359C1" w:rsidP="00F3513F">
            <w:pPr>
              <w:ind w:hanging="11"/>
              <w:jc w:val="both"/>
            </w:pPr>
            <w:r w:rsidRPr="00346CDB">
              <w:t>Состав и функции программного обеспечения:</w:t>
            </w:r>
          </w:p>
          <w:p w:rsidR="001359C1" w:rsidRPr="00346CDB" w:rsidRDefault="001359C1" w:rsidP="00F3513F">
            <w:pPr>
              <w:ind w:hanging="11"/>
              <w:jc w:val="both"/>
            </w:pPr>
            <w:r w:rsidRPr="00346CDB">
              <w:t>системное программное обеспечение, приклад-</w:t>
            </w:r>
          </w:p>
          <w:p w:rsidR="001359C1" w:rsidRPr="00346CDB" w:rsidRDefault="001359C1" w:rsidP="00F3513F">
            <w:pPr>
              <w:ind w:hanging="11"/>
              <w:jc w:val="both"/>
            </w:pPr>
            <w:r w:rsidRPr="00346CDB">
              <w:t>ное программное обеспечение, системы про-</w:t>
            </w:r>
          </w:p>
          <w:p w:rsidR="001359C1" w:rsidRPr="00346CDB" w:rsidRDefault="001359C1" w:rsidP="00F3513F">
            <w:pPr>
              <w:ind w:hanging="11"/>
              <w:jc w:val="both"/>
            </w:pPr>
            <w:r w:rsidRPr="00346CDB">
              <w:t>граммирования. Компьютерные вирусы. Антивирусная профилактика.</w:t>
            </w:r>
          </w:p>
          <w:p w:rsidR="001359C1" w:rsidRPr="001359C1" w:rsidRDefault="001359C1" w:rsidP="00F3513F">
            <w:pPr>
              <w:suppressAutoHyphens w:val="0"/>
              <w:autoSpaceDE w:val="0"/>
              <w:autoSpaceDN w:val="0"/>
              <w:adjustRightInd w:val="0"/>
              <w:rPr>
                <w:rFonts w:eastAsia="Calibri"/>
                <w:lang w:eastAsia="en-US"/>
              </w:rPr>
            </w:pPr>
            <w:r w:rsidRPr="001359C1">
              <w:rPr>
                <w:rFonts w:eastAsia="Calibri"/>
                <w:lang w:eastAsia="en-US"/>
              </w:rPr>
              <w:t>Правовые нормы использования про-</w:t>
            </w:r>
          </w:p>
          <w:p w:rsidR="001359C1" w:rsidRPr="001359C1" w:rsidRDefault="001359C1" w:rsidP="00F3513F">
            <w:pPr>
              <w:suppressAutoHyphens w:val="0"/>
              <w:autoSpaceDE w:val="0"/>
              <w:autoSpaceDN w:val="0"/>
              <w:adjustRightInd w:val="0"/>
              <w:rPr>
                <w:rFonts w:eastAsia="Calibri"/>
                <w:lang w:eastAsia="en-US"/>
              </w:rPr>
            </w:pPr>
            <w:r w:rsidRPr="001359C1">
              <w:rPr>
                <w:rFonts w:eastAsia="Calibri"/>
                <w:lang w:eastAsia="en-US"/>
              </w:rPr>
              <w:t>граммного обеспечения.</w:t>
            </w:r>
          </w:p>
          <w:p w:rsidR="001359C1" w:rsidRPr="001359C1" w:rsidRDefault="001359C1" w:rsidP="00F3513F">
            <w:pPr>
              <w:suppressAutoHyphens w:val="0"/>
              <w:autoSpaceDE w:val="0"/>
              <w:autoSpaceDN w:val="0"/>
              <w:adjustRightInd w:val="0"/>
              <w:rPr>
                <w:rFonts w:eastAsia="Calibri"/>
                <w:lang w:eastAsia="en-US"/>
              </w:rPr>
            </w:pPr>
            <w:r w:rsidRPr="001359C1">
              <w:rPr>
                <w:rFonts w:eastAsia="Calibri"/>
                <w:lang w:eastAsia="en-US"/>
              </w:rPr>
              <w:t>Файл. Типы файлов. Каталог (директо-</w:t>
            </w:r>
          </w:p>
          <w:p w:rsidR="001359C1" w:rsidRPr="001359C1" w:rsidRDefault="001359C1" w:rsidP="00F3513F">
            <w:pPr>
              <w:suppressAutoHyphens w:val="0"/>
              <w:autoSpaceDE w:val="0"/>
              <w:autoSpaceDN w:val="0"/>
              <w:adjustRightInd w:val="0"/>
              <w:rPr>
                <w:rFonts w:eastAsia="Calibri"/>
                <w:lang w:eastAsia="en-US"/>
              </w:rPr>
            </w:pPr>
            <w:r w:rsidRPr="001359C1">
              <w:rPr>
                <w:rFonts w:eastAsia="Calibri"/>
                <w:lang w:eastAsia="en-US"/>
              </w:rPr>
              <w:t>рия). Файловая система.</w:t>
            </w:r>
          </w:p>
          <w:p w:rsidR="001359C1" w:rsidRPr="001359C1" w:rsidRDefault="001359C1" w:rsidP="00F3513F">
            <w:pPr>
              <w:suppressAutoHyphens w:val="0"/>
              <w:autoSpaceDE w:val="0"/>
              <w:autoSpaceDN w:val="0"/>
              <w:adjustRightInd w:val="0"/>
              <w:rPr>
                <w:rFonts w:eastAsia="Calibri"/>
                <w:lang w:eastAsia="en-US"/>
              </w:rPr>
            </w:pPr>
            <w:r w:rsidRPr="001359C1">
              <w:rPr>
                <w:rFonts w:eastAsia="Calibri"/>
                <w:lang w:eastAsia="en-US"/>
              </w:rPr>
              <w:t>Графический пользовательский интер-</w:t>
            </w:r>
          </w:p>
          <w:p w:rsidR="001359C1" w:rsidRPr="001359C1" w:rsidRDefault="001359C1" w:rsidP="00F3513F">
            <w:pPr>
              <w:suppressAutoHyphens w:val="0"/>
              <w:autoSpaceDE w:val="0"/>
              <w:autoSpaceDN w:val="0"/>
              <w:adjustRightInd w:val="0"/>
              <w:rPr>
                <w:rFonts w:eastAsia="Calibri"/>
                <w:lang w:eastAsia="en-US"/>
              </w:rPr>
            </w:pPr>
            <w:r w:rsidRPr="001359C1">
              <w:rPr>
                <w:rFonts w:eastAsia="Calibri"/>
                <w:lang w:eastAsia="en-US"/>
              </w:rPr>
              <w:t>фейс (рабочий стол, окна, диалоговые</w:t>
            </w:r>
          </w:p>
          <w:p w:rsidR="001359C1" w:rsidRPr="001359C1" w:rsidRDefault="001359C1" w:rsidP="00F3513F">
            <w:pPr>
              <w:suppressAutoHyphens w:val="0"/>
              <w:autoSpaceDE w:val="0"/>
              <w:autoSpaceDN w:val="0"/>
              <w:adjustRightInd w:val="0"/>
              <w:rPr>
                <w:rFonts w:eastAsia="Calibri"/>
                <w:lang w:eastAsia="en-US"/>
              </w:rPr>
            </w:pPr>
            <w:r w:rsidRPr="001359C1">
              <w:rPr>
                <w:rFonts w:eastAsia="Calibri"/>
                <w:lang w:eastAsia="en-US"/>
              </w:rPr>
              <w:t>окна, меню). Оперирование компьютер-</w:t>
            </w:r>
          </w:p>
          <w:p w:rsidR="001359C1" w:rsidRPr="001359C1" w:rsidRDefault="001359C1" w:rsidP="00F3513F">
            <w:pPr>
              <w:suppressAutoHyphens w:val="0"/>
              <w:autoSpaceDE w:val="0"/>
              <w:autoSpaceDN w:val="0"/>
              <w:adjustRightInd w:val="0"/>
              <w:rPr>
                <w:rFonts w:eastAsia="Calibri"/>
                <w:lang w:eastAsia="en-US"/>
              </w:rPr>
            </w:pPr>
            <w:r w:rsidRPr="001359C1">
              <w:rPr>
                <w:rFonts w:eastAsia="Calibri"/>
                <w:lang w:eastAsia="en-US"/>
              </w:rPr>
              <w:t>ными информационными объектами в</w:t>
            </w:r>
          </w:p>
          <w:p w:rsidR="001359C1" w:rsidRPr="001359C1" w:rsidRDefault="001359C1" w:rsidP="00F3513F">
            <w:pPr>
              <w:suppressAutoHyphens w:val="0"/>
              <w:autoSpaceDE w:val="0"/>
              <w:autoSpaceDN w:val="0"/>
              <w:adjustRightInd w:val="0"/>
              <w:rPr>
                <w:rFonts w:eastAsia="Calibri"/>
                <w:lang w:eastAsia="en-US"/>
              </w:rPr>
            </w:pPr>
            <w:r w:rsidRPr="001359C1">
              <w:rPr>
                <w:rFonts w:eastAsia="Calibri"/>
                <w:lang w:eastAsia="en-US"/>
              </w:rPr>
              <w:t>наглядно-графической форме: создание,</w:t>
            </w:r>
          </w:p>
          <w:p w:rsidR="001359C1" w:rsidRPr="001359C1" w:rsidRDefault="001359C1" w:rsidP="00F3513F">
            <w:pPr>
              <w:suppressAutoHyphens w:val="0"/>
              <w:autoSpaceDE w:val="0"/>
              <w:autoSpaceDN w:val="0"/>
              <w:adjustRightInd w:val="0"/>
              <w:rPr>
                <w:rFonts w:eastAsia="Calibri"/>
                <w:lang w:eastAsia="en-US"/>
              </w:rPr>
            </w:pPr>
            <w:r w:rsidRPr="001359C1">
              <w:rPr>
                <w:rFonts w:eastAsia="Calibri"/>
                <w:lang w:eastAsia="en-US"/>
              </w:rPr>
              <w:t>именование, сохранение, удаление объ-</w:t>
            </w:r>
          </w:p>
          <w:p w:rsidR="001359C1" w:rsidRPr="001359C1" w:rsidRDefault="001359C1" w:rsidP="00F3513F">
            <w:pPr>
              <w:suppressAutoHyphens w:val="0"/>
              <w:autoSpaceDE w:val="0"/>
              <w:autoSpaceDN w:val="0"/>
              <w:adjustRightInd w:val="0"/>
              <w:rPr>
                <w:rFonts w:eastAsia="Calibri"/>
                <w:lang w:eastAsia="en-US"/>
              </w:rPr>
            </w:pPr>
            <w:r w:rsidRPr="001359C1">
              <w:rPr>
                <w:rFonts w:eastAsia="Calibri"/>
                <w:lang w:eastAsia="en-US"/>
              </w:rPr>
              <w:t>ектов, организация их семейств. Архи-</w:t>
            </w:r>
          </w:p>
          <w:p w:rsidR="001359C1" w:rsidRPr="001359C1" w:rsidRDefault="001359C1" w:rsidP="00F3513F">
            <w:pPr>
              <w:suppressAutoHyphens w:val="0"/>
              <w:autoSpaceDE w:val="0"/>
              <w:autoSpaceDN w:val="0"/>
              <w:adjustRightInd w:val="0"/>
              <w:rPr>
                <w:rFonts w:eastAsia="Calibri"/>
                <w:lang w:eastAsia="en-US"/>
              </w:rPr>
            </w:pPr>
            <w:r w:rsidRPr="001359C1">
              <w:rPr>
                <w:rFonts w:eastAsia="Calibri"/>
                <w:lang w:eastAsia="en-US"/>
              </w:rPr>
              <w:t>вирование и разархивирование.</w:t>
            </w:r>
          </w:p>
          <w:p w:rsidR="001359C1" w:rsidRPr="001359C1" w:rsidRDefault="001359C1" w:rsidP="00F3513F">
            <w:pPr>
              <w:suppressAutoHyphens w:val="0"/>
              <w:autoSpaceDE w:val="0"/>
              <w:autoSpaceDN w:val="0"/>
              <w:adjustRightInd w:val="0"/>
              <w:rPr>
                <w:rFonts w:eastAsia="Calibri"/>
                <w:lang w:eastAsia="en-US"/>
              </w:rPr>
            </w:pPr>
            <w:r w:rsidRPr="001359C1">
              <w:rPr>
                <w:rFonts w:eastAsia="Calibri"/>
                <w:lang w:eastAsia="en-US"/>
              </w:rPr>
              <w:t>Гигиенические, эргономические и тех-</w:t>
            </w:r>
          </w:p>
          <w:p w:rsidR="001359C1" w:rsidRPr="00346CDB" w:rsidRDefault="001359C1" w:rsidP="00F3513F">
            <w:pPr>
              <w:ind w:hanging="11"/>
              <w:jc w:val="both"/>
            </w:pPr>
            <w:r w:rsidRPr="001359C1">
              <w:rPr>
                <w:rFonts w:eastAsia="Calibri"/>
                <w:lang w:eastAsia="en-US"/>
              </w:rPr>
              <w:t>нические условия</w:t>
            </w:r>
          </w:p>
        </w:tc>
        <w:tc>
          <w:tcPr>
            <w:tcW w:w="1950" w:type="pct"/>
          </w:tcPr>
          <w:p w:rsidR="001359C1" w:rsidRPr="001359C1" w:rsidRDefault="001359C1" w:rsidP="00F3513F">
            <w:pPr>
              <w:suppressAutoHyphens w:val="0"/>
              <w:autoSpaceDE w:val="0"/>
              <w:autoSpaceDN w:val="0"/>
              <w:adjustRightInd w:val="0"/>
              <w:rPr>
                <w:rFonts w:eastAsia="Calibri"/>
                <w:i/>
                <w:iCs/>
                <w:lang w:eastAsia="en-US"/>
              </w:rPr>
            </w:pPr>
            <w:r w:rsidRPr="001359C1">
              <w:rPr>
                <w:rFonts w:eastAsia="Calibri"/>
                <w:i/>
                <w:iCs/>
                <w:lang w:eastAsia="en-US"/>
              </w:rPr>
              <w:t>Аналитическая деятельность:</w:t>
            </w:r>
          </w:p>
          <w:p w:rsidR="001359C1" w:rsidRPr="001359C1" w:rsidRDefault="001359C1" w:rsidP="00F3513F">
            <w:pPr>
              <w:suppressAutoHyphens w:val="0"/>
              <w:autoSpaceDE w:val="0"/>
              <w:autoSpaceDN w:val="0"/>
              <w:adjustRightInd w:val="0"/>
              <w:rPr>
                <w:rFonts w:eastAsia="Calibri"/>
                <w:lang w:eastAsia="en-US"/>
              </w:rPr>
            </w:pPr>
            <w:r w:rsidRPr="001359C1">
              <w:rPr>
                <w:rFonts w:eastAsia="Calibri"/>
                <w:lang w:eastAsia="en-US"/>
              </w:rPr>
              <w:t>• анализировать компьютер с точки зрения единства</w:t>
            </w:r>
          </w:p>
          <w:p w:rsidR="001359C1" w:rsidRPr="001359C1" w:rsidRDefault="001359C1" w:rsidP="00F3513F">
            <w:pPr>
              <w:suppressAutoHyphens w:val="0"/>
              <w:autoSpaceDE w:val="0"/>
              <w:autoSpaceDN w:val="0"/>
              <w:adjustRightInd w:val="0"/>
              <w:rPr>
                <w:rFonts w:eastAsia="Calibri"/>
                <w:lang w:eastAsia="en-US"/>
              </w:rPr>
            </w:pPr>
            <w:r w:rsidRPr="001359C1">
              <w:rPr>
                <w:rFonts w:eastAsia="Calibri"/>
                <w:lang w:eastAsia="en-US"/>
              </w:rPr>
              <w:t>программных и аппаратных средств;</w:t>
            </w:r>
          </w:p>
          <w:p w:rsidR="001359C1" w:rsidRPr="001359C1" w:rsidRDefault="001359C1" w:rsidP="00F3513F">
            <w:pPr>
              <w:suppressAutoHyphens w:val="0"/>
              <w:autoSpaceDE w:val="0"/>
              <w:autoSpaceDN w:val="0"/>
              <w:adjustRightInd w:val="0"/>
              <w:rPr>
                <w:rFonts w:eastAsia="Calibri"/>
                <w:lang w:eastAsia="en-US"/>
              </w:rPr>
            </w:pPr>
            <w:r w:rsidRPr="001359C1">
              <w:rPr>
                <w:rFonts w:eastAsia="Calibri"/>
                <w:lang w:eastAsia="en-US"/>
              </w:rPr>
              <w:t>• анализировать устройства компьютера с точки</w:t>
            </w:r>
          </w:p>
          <w:p w:rsidR="001359C1" w:rsidRPr="001359C1" w:rsidRDefault="001359C1" w:rsidP="00F3513F">
            <w:pPr>
              <w:suppressAutoHyphens w:val="0"/>
              <w:autoSpaceDE w:val="0"/>
              <w:autoSpaceDN w:val="0"/>
              <w:adjustRightInd w:val="0"/>
              <w:rPr>
                <w:rFonts w:eastAsia="Calibri"/>
                <w:lang w:eastAsia="en-US"/>
              </w:rPr>
            </w:pPr>
            <w:r w:rsidRPr="001359C1">
              <w:rPr>
                <w:rFonts w:eastAsia="Calibri"/>
                <w:lang w:eastAsia="en-US"/>
              </w:rPr>
              <w:t>зрения организации процедур ввода, хранения,</w:t>
            </w:r>
          </w:p>
          <w:p w:rsidR="001359C1" w:rsidRPr="001359C1" w:rsidRDefault="001359C1" w:rsidP="00F3513F">
            <w:pPr>
              <w:suppressAutoHyphens w:val="0"/>
              <w:autoSpaceDE w:val="0"/>
              <w:autoSpaceDN w:val="0"/>
              <w:adjustRightInd w:val="0"/>
              <w:rPr>
                <w:rFonts w:eastAsia="Calibri"/>
                <w:lang w:eastAsia="en-US"/>
              </w:rPr>
            </w:pPr>
            <w:r w:rsidRPr="001359C1">
              <w:rPr>
                <w:rFonts w:eastAsia="Calibri"/>
                <w:lang w:eastAsia="en-US"/>
              </w:rPr>
              <w:t>обработки, вывода и передачи информации;</w:t>
            </w:r>
          </w:p>
          <w:p w:rsidR="001359C1" w:rsidRPr="001359C1" w:rsidRDefault="001359C1" w:rsidP="00F3513F">
            <w:pPr>
              <w:suppressAutoHyphens w:val="0"/>
              <w:autoSpaceDE w:val="0"/>
              <w:autoSpaceDN w:val="0"/>
              <w:adjustRightInd w:val="0"/>
              <w:rPr>
                <w:rFonts w:eastAsia="Calibri"/>
                <w:lang w:eastAsia="en-US"/>
              </w:rPr>
            </w:pPr>
            <w:r w:rsidRPr="001359C1">
              <w:rPr>
                <w:rFonts w:eastAsia="Calibri"/>
                <w:lang w:eastAsia="en-US"/>
              </w:rPr>
              <w:t>• определять программные и аппаратные средства,</w:t>
            </w:r>
          </w:p>
          <w:p w:rsidR="001359C1" w:rsidRPr="001359C1" w:rsidRDefault="001359C1" w:rsidP="00F3513F">
            <w:pPr>
              <w:suppressAutoHyphens w:val="0"/>
              <w:autoSpaceDE w:val="0"/>
              <w:autoSpaceDN w:val="0"/>
              <w:adjustRightInd w:val="0"/>
              <w:rPr>
                <w:rFonts w:eastAsia="Calibri"/>
                <w:lang w:eastAsia="en-US"/>
              </w:rPr>
            </w:pPr>
            <w:r w:rsidRPr="001359C1">
              <w:rPr>
                <w:rFonts w:eastAsia="Calibri"/>
                <w:lang w:eastAsia="en-US"/>
              </w:rPr>
              <w:t>необходимые для осуществления информацион-</w:t>
            </w:r>
          </w:p>
          <w:p w:rsidR="001359C1" w:rsidRPr="001359C1" w:rsidRDefault="001359C1" w:rsidP="00F3513F">
            <w:pPr>
              <w:suppressAutoHyphens w:val="0"/>
              <w:autoSpaceDE w:val="0"/>
              <w:autoSpaceDN w:val="0"/>
              <w:adjustRightInd w:val="0"/>
              <w:rPr>
                <w:rFonts w:eastAsia="Calibri"/>
                <w:lang w:eastAsia="en-US"/>
              </w:rPr>
            </w:pPr>
            <w:r w:rsidRPr="001359C1">
              <w:rPr>
                <w:rFonts w:eastAsia="Calibri"/>
                <w:lang w:eastAsia="en-US"/>
              </w:rPr>
              <w:t>ных процессов при решении задач;</w:t>
            </w:r>
          </w:p>
          <w:p w:rsidR="001359C1" w:rsidRPr="001359C1" w:rsidRDefault="001359C1" w:rsidP="00F3513F">
            <w:pPr>
              <w:suppressAutoHyphens w:val="0"/>
              <w:autoSpaceDE w:val="0"/>
              <w:autoSpaceDN w:val="0"/>
              <w:adjustRightInd w:val="0"/>
              <w:rPr>
                <w:rFonts w:eastAsia="Calibri"/>
                <w:lang w:eastAsia="en-US"/>
              </w:rPr>
            </w:pPr>
            <w:r w:rsidRPr="001359C1">
              <w:rPr>
                <w:rFonts w:eastAsia="Calibri"/>
                <w:lang w:eastAsia="en-US"/>
              </w:rPr>
              <w:t>• анализировать информацию (сигналы о готовно-</w:t>
            </w:r>
          </w:p>
          <w:p w:rsidR="001359C1" w:rsidRPr="001359C1" w:rsidRDefault="001359C1" w:rsidP="00F3513F">
            <w:pPr>
              <w:suppressAutoHyphens w:val="0"/>
              <w:autoSpaceDE w:val="0"/>
              <w:autoSpaceDN w:val="0"/>
              <w:adjustRightInd w:val="0"/>
              <w:rPr>
                <w:rFonts w:eastAsia="Calibri"/>
                <w:lang w:eastAsia="en-US"/>
              </w:rPr>
            </w:pPr>
            <w:r w:rsidRPr="001359C1">
              <w:rPr>
                <w:rFonts w:eastAsia="Calibri"/>
                <w:lang w:eastAsia="en-US"/>
              </w:rPr>
              <w:t>сти и неполадке) при включении компьютера;</w:t>
            </w:r>
          </w:p>
          <w:p w:rsidR="001359C1" w:rsidRPr="001359C1" w:rsidRDefault="001359C1" w:rsidP="00F3513F">
            <w:pPr>
              <w:suppressAutoHyphens w:val="0"/>
              <w:autoSpaceDE w:val="0"/>
              <w:autoSpaceDN w:val="0"/>
              <w:adjustRightInd w:val="0"/>
              <w:rPr>
                <w:rFonts w:eastAsia="Calibri"/>
                <w:lang w:eastAsia="en-US"/>
              </w:rPr>
            </w:pPr>
            <w:r w:rsidRPr="001359C1">
              <w:rPr>
                <w:rFonts w:eastAsia="Calibri"/>
                <w:lang w:eastAsia="en-US"/>
              </w:rPr>
              <w:t>• определять основные характеристики операцион-</w:t>
            </w:r>
          </w:p>
          <w:p w:rsidR="001359C1" w:rsidRPr="001359C1" w:rsidRDefault="001359C1" w:rsidP="00F3513F">
            <w:pPr>
              <w:suppressAutoHyphens w:val="0"/>
              <w:autoSpaceDE w:val="0"/>
              <w:autoSpaceDN w:val="0"/>
              <w:adjustRightInd w:val="0"/>
              <w:rPr>
                <w:rFonts w:eastAsia="Calibri"/>
                <w:lang w:eastAsia="en-US"/>
              </w:rPr>
            </w:pPr>
            <w:r w:rsidRPr="001359C1">
              <w:rPr>
                <w:rFonts w:eastAsia="Calibri"/>
                <w:lang w:eastAsia="en-US"/>
              </w:rPr>
              <w:t>ной системы;</w:t>
            </w:r>
          </w:p>
          <w:p w:rsidR="001359C1" w:rsidRPr="001359C1" w:rsidRDefault="001359C1" w:rsidP="00F3513F">
            <w:pPr>
              <w:suppressAutoHyphens w:val="0"/>
              <w:autoSpaceDE w:val="0"/>
              <w:autoSpaceDN w:val="0"/>
              <w:adjustRightInd w:val="0"/>
              <w:rPr>
                <w:rFonts w:eastAsia="Calibri"/>
                <w:lang w:eastAsia="en-US"/>
              </w:rPr>
            </w:pPr>
            <w:r w:rsidRPr="001359C1">
              <w:rPr>
                <w:rFonts w:eastAsia="Calibri"/>
                <w:lang w:eastAsia="en-US"/>
              </w:rPr>
              <w:t>• планировать собственное информационное пространство.</w:t>
            </w:r>
          </w:p>
          <w:p w:rsidR="001359C1" w:rsidRPr="001359C1" w:rsidRDefault="001359C1" w:rsidP="00F3513F">
            <w:pPr>
              <w:suppressAutoHyphens w:val="0"/>
              <w:autoSpaceDE w:val="0"/>
              <w:autoSpaceDN w:val="0"/>
              <w:adjustRightInd w:val="0"/>
              <w:rPr>
                <w:rFonts w:eastAsia="Calibri"/>
                <w:i/>
                <w:iCs/>
                <w:lang w:eastAsia="en-US"/>
              </w:rPr>
            </w:pPr>
            <w:r w:rsidRPr="001359C1">
              <w:rPr>
                <w:rFonts w:eastAsia="Calibri"/>
                <w:i/>
                <w:iCs/>
                <w:lang w:eastAsia="en-US"/>
              </w:rPr>
              <w:t>Практическая деятельность:</w:t>
            </w:r>
          </w:p>
          <w:p w:rsidR="001359C1" w:rsidRPr="001359C1" w:rsidRDefault="001359C1" w:rsidP="00F3513F">
            <w:pPr>
              <w:suppressAutoHyphens w:val="0"/>
              <w:autoSpaceDE w:val="0"/>
              <w:autoSpaceDN w:val="0"/>
              <w:adjustRightInd w:val="0"/>
              <w:rPr>
                <w:rFonts w:eastAsia="Calibri"/>
                <w:lang w:eastAsia="en-US"/>
              </w:rPr>
            </w:pPr>
            <w:r w:rsidRPr="001359C1">
              <w:rPr>
                <w:rFonts w:eastAsia="Calibri"/>
                <w:lang w:eastAsia="en-US"/>
              </w:rPr>
              <w:t>• получать информацию о характеристиках компьютера;</w:t>
            </w:r>
          </w:p>
          <w:p w:rsidR="001359C1" w:rsidRPr="001359C1" w:rsidRDefault="001359C1" w:rsidP="00F3513F">
            <w:pPr>
              <w:suppressAutoHyphens w:val="0"/>
              <w:autoSpaceDE w:val="0"/>
              <w:autoSpaceDN w:val="0"/>
              <w:adjustRightInd w:val="0"/>
              <w:rPr>
                <w:rFonts w:eastAsia="Calibri"/>
                <w:lang w:eastAsia="en-US"/>
              </w:rPr>
            </w:pPr>
            <w:r w:rsidRPr="001359C1">
              <w:rPr>
                <w:rFonts w:eastAsia="Calibri"/>
                <w:lang w:eastAsia="en-US"/>
              </w:rPr>
              <w:t>• оценивать числовые параметры информационных про-</w:t>
            </w:r>
          </w:p>
          <w:p w:rsidR="001359C1" w:rsidRPr="001359C1" w:rsidRDefault="001359C1" w:rsidP="00F3513F">
            <w:pPr>
              <w:suppressAutoHyphens w:val="0"/>
              <w:autoSpaceDE w:val="0"/>
              <w:autoSpaceDN w:val="0"/>
              <w:adjustRightInd w:val="0"/>
              <w:rPr>
                <w:rFonts w:eastAsia="Calibri"/>
                <w:lang w:eastAsia="en-US"/>
              </w:rPr>
            </w:pPr>
            <w:r w:rsidRPr="001359C1">
              <w:rPr>
                <w:rFonts w:eastAsia="Calibri"/>
                <w:lang w:eastAsia="en-US"/>
              </w:rPr>
              <w:t>цессов (объем памяти, необходимой для хранения ин-</w:t>
            </w:r>
          </w:p>
          <w:p w:rsidR="001359C1" w:rsidRPr="001359C1" w:rsidRDefault="001359C1" w:rsidP="00F3513F">
            <w:pPr>
              <w:suppressAutoHyphens w:val="0"/>
              <w:autoSpaceDE w:val="0"/>
              <w:autoSpaceDN w:val="0"/>
              <w:adjustRightInd w:val="0"/>
              <w:rPr>
                <w:rFonts w:eastAsia="Calibri"/>
                <w:lang w:eastAsia="en-US"/>
              </w:rPr>
            </w:pPr>
            <w:r w:rsidRPr="001359C1">
              <w:rPr>
                <w:rFonts w:eastAsia="Calibri"/>
                <w:lang w:eastAsia="en-US"/>
              </w:rPr>
              <w:t>формации; скорость передачи информации, пропуск-</w:t>
            </w:r>
          </w:p>
          <w:p w:rsidR="001359C1" w:rsidRPr="001359C1" w:rsidRDefault="001359C1" w:rsidP="00F3513F">
            <w:pPr>
              <w:suppressAutoHyphens w:val="0"/>
              <w:autoSpaceDE w:val="0"/>
              <w:autoSpaceDN w:val="0"/>
              <w:adjustRightInd w:val="0"/>
              <w:rPr>
                <w:rFonts w:eastAsia="Calibri"/>
                <w:lang w:eastAsia="en-US"/>
              </w:rPr>
            </w:pPr>
            <w:r w:rsidRPr="001359C1">
              <w:rPr>
                <w:rFonts w:eastAsia="Calibri"/>
                <w:lang w:eastAsia="en-US"/>
              </w:rPr>
              <w:t>ную способность выбранного канала и пр.);</w:t>
            </w:r>
          </w:p>
          <w:p w:rsidR="001359C1" w:rsidRPr="001359C1" w:rsidRDefault="001359C1" w:rsidP="00F3513F">
            <w:pPr>
              <w:suppressAutoHyphens w:val="0"/>
              <w:autoSpaceDE w:val="0"/>
              <w:autoSpaceDN w:val="0"/>
              <w:adjustRightInd w:val="0"/>
              <w:rPr>
                <w:rFonts w:eastAsia="Calibri"/>
                <w:lang w:eastAsia="en-US"/>
              </w:rPr>
            </w:pPr>
            <w:r w:rsidRPr="001359C1">
              <w:rPr>
                <w:rFonts w:eastAsia="Calibri"/>
                <w:lang w:eastAsia="en-US"/>
              </w:rPr>
              <w:t>• выполнять основные операции с файлами и папками;</w:t>
            </w:r>
          </w:p>
          <w:p w:rsidR="001359C1" w:rsidRPr="001359C1" w:rsidRDefault="001359C1" w:rsidP="00F3513F">
            <w:pPr>
              <w:suppressAutoHyphens w:val="0"/>
              <w:autoSpaceDE w:val="0"/>
              <w:autoSpaceDN w:val="0"/>
              <w:adjustRightInd w:val="0"/>
              <w:rPr>
                <w:rFonts w:eastAsia="Calibri"/>
                <w:lang w:eastAsia="en-US"/>
              </w:rPr>
            </w:pPr>
            <w:r w:rsidRPr="001359C1">
              <w:rPr>
                <w:rFonts w:eastAsia="Calibri"/>
                <w:lang w:eastAsia="en-US"/>
              </w:rPr>
              <w:t>• оперировать компьютерными информационными объ-</w:t>
            </w:r>
          </w:p>
          <w:p w:rsidR="001359C1" w:rsidRPr="001359C1" w:rsidRDefault="001359C1" w:rsidP="00F3513F">
            <w:pPr>
              <w:suppressAutoHyphens w:val="0"/>
              <w:autoSpaceDE w:val="0"/>
              <w:autoSpaceDN w:val="0"/>
              <w:adjustRightInd w:val="0"/>
              <w:rPr>
                <w:rFonts w:eastAsia="Calibri"/>
                <w:lang w:eastAsia="en-US"/>
              </w:rPr>
            </w:pPr>
            <w:r w:rsidRPr="001359C1">
              <w:rPr>
                <w:rFonts w:eastAsia="Calibri"/>
                <w:lang w:eastAsia="en-US"/>
              </w:rPr>
              <w:t>ектами в наглядно-графической форме;</w:t>
            </w:r>
          </w:p>
          <w:p w:rsidR="001359C1" w:rsidRPr="001359C1" w:rsidRDefault="001359C1" w:rsidP="00F3513F">
            <w:pPr>
              <w:suppressAutoHyphens w:val="0"/>
              <w:autoSpaceDE w:val="0"/>
              <w:autoSpaceDN w:val="0"/>
              <w:adjustRightInd w:val="0"/>
              <w:rPr>
                <w:rFonts w:eastAsia="Calibri"/>
                <w:lang w:eastAsia="en-US"/>
              </w:rPr>
            </w:pPr>
            <w:r w:rsidRPr="001359C1">
              <w:rPr>
                <w:rFonts w:eastAsia="Calibri"/>
                <w:lang w:eastAsia="en-US"/>
              </w:rPr>
              <w:t>• оценивать размеры файлов, подготовленных с исполь-</w:t>
            </w:r>
          </w:p>
          <w:p w:rsidR="001359C1" w:rsidRPr="001359C1" w:rsidRDefault="001359C1" w:rsidP="00F3513F">
            <w:pPr>
              <w:suppressAutoHyphens w:val="0"/>
              <w:autoSpaceDE w:val="0"/>
              <w:autoSpaceDN w:val="0"/>
              <w:adjustRightInd w:val="0"/>
              <w:rPr>
                <w:rFonts w:eastAsia="Calibri"/>
                <w:lang w:eastAsia="en-US"/>
              </w:rPr>
            </w:pPr>
            <w:r w:rsidRPr="001359C1">
              <w:rPr>
                <w:rFonts w:eastAsia="Calibri"/>
                <w:lang w:eastAsia="en-US"/>
              </w:rPr>
              <w:t>зованием различных устройств ввода информации в за-</w:t>
            </w:r>
          </w:p>
          <w:p w:rsidR="001359C1" w:rsidRPr="001359C1" w:rsidRDefault="001359C1" w:rsidP="00F3513F">
            <w:pPr>
              <w:suppressAutoHyphens w:val="0"/>
              <w:autoSpaceDE w:val="0"/>
              <w:autoSpaceDN w:val="0"/>
              <w:adjustRightInd w:val="0"/>
              <w:rPr>
                <w:rFonts w:eastAsia="Calibri"/>
                <w:lang w:eastAsia="en-US"/>
              </w:rPr>
            </w:pPr>
            <w:r w:rsidRPr="001359C1">
              <w:rPr>
                <w:rFonts w:eastAsia="Calibri"/>
                <w:lang w:eastAsia="en-US"/>
              </w:rPr>
              <w:t>данный интервал времени (клавиатура, сканер, микро-</w:t>
            </w:r>
          </w:p>
          <w:p w:rsidR="001359C1" w:rsidRPr="001359C1" w:rsidRDefault="001359C1" w:rsidP="00F3513F">
            <w:pPr>
              <w:suppressAutoHyphens w:val="0"/>
              <w:autoSpaceDE w:val="0"/>
              <w:autoSpaceDN w:val="0"/>
              <w:adjustRightInd w:val="0"/>
              <w:rPr>
                <w:rFonts w:eastAsia="Calibri"/>
                <w:lang w:eastAsia="en-US"/>
              </w:rPr>
            </w:pPr>
            <w:r w:rsidRPr="001359C1">
              <w:rPr>
                <w:rFonts w:eastAsia="Calibri"/>
                <w:lang w:eastAsia="en-US"/>
              </w:rPr>
              <w:t>фон, фотокамера, видеокамера);</w:t>
            </w:r>
          </w:p>
          <w:p w:rsidR="001359C1" w:rsidRPr="001359C1" w:rsidRDefault="001359C1" w:rsidP="00F3513F">
            <w:pPr>
              <w:suppressAutoHyphens w:val="0"/>
              <w:autoSpaceDE w:val="0"/>
              <w:autoSpaceDN w:val="0"/>
              <w:adjustRightInd w:val="0"/>
              <w:rPr>
                <w:rFonts w:eastAsia="Calibri"/>
                <w:lang w:eastAsia="en-US"/>
              </w:rPr>
            </w:pPr>
            <w:r w:rsidRPr="001359C1">
              <w:rPr>
                <w:rFonts w:eastAsia="Calibri"/>
                <w:lang w:eastAsia="en-US"/>
              </w:rPr>
              <w:t>• использовать программы-архиваторы;</w:t>
            </w:r>
          </w:p>
          <w:p w:rsidR="001359C1" w:rsidRPr="001359C1" w:rsidRDefault="001359C1" w:rsidP="00F3513F">
            <w:pPr>
              <w:suppressAutoHyphens w:val="0"/>
              <w:autoSpaceDE w:val="0"/>
              <w:autoSpaceDN w:val="0"/>
              <w:adjustRightInd w:val="0"/>
              <w:rPr>
                <w:rFonts w:eastAsia="Calibri"/>
                <w:lang w:eastAsia="en-US"/>
              </w:rPr>
            </w:pPr>
            <w:r w:rsidRPr="001359C1">
              <w:rPr>
                <w:rFonts w:eastAsia="Calibri"/>
                <w:lang w:eastAsia="en-US"/>
              </w:rPr>
              <w:t>• осуществлять защиту информации от компьютерных</w:t>
            </w:r>
          </w:p>
          <w:p w:rsidR="001359C1" w:rsidRPr="001359C1" w:rsidRDefault="001359C1" w:rsidP="00F3513F">
            <w:pPr>
              <w:suppressAutoHyphens w:val="0"/>
              <w:autoSpaceDE w:val="0"/>
              <w:autoSpaceDN w:val="0"/>
              <w:adjustRightInd w:val="0"/>
              <w:rPr>
                <w:rFonts w:eastAsia="Calibri"/>
                <w:lang w:eastAsia="en-US"/>
              </w:rPr>
            </w:pPr>
            <w:r w:rsidRPr="001359C1">
              <w:rPr>
                <w:rFonts w:eastAsia="Calibri"/>
                <w:lang w:eastAsia="en-US"/>
              </w:rPr>
              <w:t>вирусов с помощью антивирусных программ</w:t>
            </w:r>
          </w:p>
        </w:tc>
      </w:tr>
      <w:tr w:rsidR="001359C1" w:rsidRPr="00346CDB" w:rsidTr="00F3513F">
        <w:tc>
          <w:tcPr>
            <w:tcW w:w="1309" w:type="pct"/>
          </w:tcPr>
          <w:p w:rsidR="001359C1" w:rsidRPr="00346CDB" w:rsidRDefault="001359C1" w:rsidP="00F3513F">
            <w:pPr>
              <w:rPr>
                <w:b/>
                <w:bCs/>
              </w:rPr>
            </w:pPr>
            <w:r w:rsidRPr="00346CDB">
              <w:rPr>
                <w:b/>
                <w:bCs/>
              </w:rPr>
              <w:t>Тема 3. Обработка</w:t>
            </w:r>
          </w:p>
          <w:p w:rsidR="001359C1" w:rsidRPr="00346CDB" w:rsidRDefault="001359C1" w:rsidP="00F3513F">
            <w:pPr>
              <w:rPr>
                <w:b/>
                <w:bCs/>
              </w:rPr>
            </w:pPr>
            <w:r w:rsidRPr="00346CDB">
              <w:rPr>
                <w:b/>
                <w:bCs/>
              </w:rPr>
              <w:t>графической</w:t>
            </w:r>
          </w:p>
          <w:p w:rsidR="001359C1" w:rsidRPr="00346CDB" w:rsidRDefault="001359C1" w:rsidP="00F3513F">
            <w:pPr>
              <w:rPr>
                <w:b/>
                <w:bCs/>
              </w:rPr>
            </w:pPr>
            <w:r w:rsidRPr="00346CDB">
              <w:rPr>
                <w:b/>
                <w:bCs/>
              </w:rPr>
              <w:t>информации</w:t>
            </w:r>
          </w:p>
          <w:p w:rsidR="001359C1" w:rsidRPr="00346CDB" w:rsidRDefault="001359C1" w:rsidP="00D66853">
            <w:pPr>
              <w:rPr>
                <w:b/>
              </w:rPr>
            </w:pPr>
            <w:r w:rsidRPr="00346CDB">
              <w:rPr>
                <w:b/>
                <w:bCs/>
              </w:rPr>
              <w:t>(</w:t>
            </w:r>
            <w:r w:rsidR="00D66853">
              <w:rPr>
                <w:b/>
                <w:bCs/>
              </w:rPr>
              <w:t xml:space="preserve">2 </w:t>
            </w:r>
            <w:r w:rsidRPr="00346CDB">
              <w:rPr>
                <w:b/>
                <w:bCs/>
              </w:rPr>
              <w:t>час</w:t>
            </w:r>
            <w:r w:rsidR="00D66853">
              <w:rPr>
                <w:b/>
                <w:bCs/>
              </w:rPr>
              <w:t>а</w:t>
            </w:r>
            <w:r w:rsidRPr="00346CDB">
              <w:rPr>
                <w:b/>
                <w:bCs/>
              </w:rPr>
              <w:t>)</w:t>
            </w:r>
          </w:p>
        </w:tc>
        <w:tc>
          <w:tcPr>
            <w:tcW w:w="1741" w:type="pct"/>
          </w:tcPr>
          <w:p w:rsidR="001359C1" w:rsidRPr="001359C1" w:rsidRDefault="001359C1" w:rsidP="00F3513F">
            <w:pPr>
              <w:suppressAutoHyphens w:val="0"/>
              <w:autoSpaceDE w:val="0"/>
              <w:autoSpaceDN w:val="0"/>
              <w:adjustRightInd w:val="0"/>
              <w:rPr>
                <w:rFonts w:eastAsia="Calibri"/>
                <w:lang w:eastAsia="en-US"/>
              </w:rPr>
            </w:pPr>
            <w:r w:rsidRPr="001359C1">
              <w:rPr>
                <w:rFonts w:eastAsia="Calibri"/>
                <w:lang w:eastAsia="en-US"/>
              </w:rPr>
              <w:t>Формирование изображения на экране</w:t>
            </w:r>
          </w:p>
          <w:p w:rsidR="001359C1" w:rsidRPr="001359C1" w:rsidRDefault="001359C1" w:rsidP="00F3513F">
            <w:pPr>
              <w:suppressAutoHyphens w:val="0"/>
              <w:autoSpaceDE w:val="0"/>
              <w:autoSpaceDN w:val="0"/>
              <w:adjustRightInd w:val="0"/>
              <w:rPr>
                <w:rFonts w:eastAsia="Calibri"/>
                <w:lang w:eastAsia="en-US"/>
              </w:rPr>
            </w:pPr>
            <w:r w:rsidRPr="001359C1">
              <w:rPr>
                <w:rFonts w:eastAsia="Calibri"/>
                <w:lang w:eastAsia="en-US"/>
              </w:rPr>
              <w:t>монитора. Компьютерное представление</w:t>
            </w:r>
          </w:p>
          <w:p w:rsidR="001359C1" w:rsidRPr="001359C1" w:rsidRDefault="001359C1" w:rsidP="00F3513F">
            <w:pPr>
              <w:suppressAutoHyphens w:val="0"/>
              <w:autoSpaceDE w:val="0"/>
              <w:autoSpaceDN w:val="0"/>
              <w:adjustRightInd w:val="0"/>
              <w:rPr>
                <w:rFonts w:eastAsia="Calibri"/>
                <w:lang w:eastAsia="en-US"/>
              </w:rPr>
            </w:pPr>
            <w:r w:rsidRPr="001359C1">
              <w:rPr>
                <w:rFonts w:eastAsia="Calibri"/>
                <w:lang w:eastAsia="en-US"/>
              </w:rPr>
              <w:t>цвета. Компьютерная графика (растро-</w:t>
            </w:r>
          </w:p>
          <w:p w:rsidR="001359C1" w:rsidRPr="001359C1" w:rsidRDefault="001359C1" w:rsidP="00F3513F">
            <w:pPr>
              <w:suppressAutoHyphens w:val="0"/>
              <w:autoSpaceDE w:val="0"/>
              <w:autoSpaceDN w:val="0"/>
              <w:adjustRightInd w:val="0"/>
              <w:rPr>
                <w:rFonts w:eastAsia="Calibri"/>
                <w:lang w:eastAsia="en-US"/>
              </w:rPr>
            </w:pPr>
            <w:r w:rsidRPr="001359C1">
              <w:rPr>
                <w:rFonts w:eastAsia="Calibri"/>
                <w:lang w:eastAsia="en-US"/>
              </w:rPr>
              <w:t>вая, векторная). Интерфейс графических</w:t>
            </w:r>
          </w:p>
          <w:p w:rsidR="001359C1" w:rsidRPr="001359C1" w:rsidRDefault="001359C1" w:rsidP="00F3513F">
            <w:pPr>
              <w:suppressAutoHyphens w:val="0"/>
              <w:autoSpaceDE w:val="0"/>
              <w:autoSpaceDN w:val="0"/>
              <w:adjustRightInd w:val="0"/>
              <w:rPr>
                <w:rFonts w:eastAsia="Calibri"/>
                <w:lang w:eastAsia="en-US"/>
              </w:rPr>
            </w:pPr>
            <w:r w:rsidRPr="001359C1">
              <w:rPr>
                <w:rFonts w:eastAsia="Calibri"/>
                <w:lang w:eastAsia="en-US"/>
              </w:rPr>
              <w:t>редакторов. Форматы графических фай-</w:t>
            </w:r>
          </w:p>
          <w:p w:rsidR="001359C1" w:rsidRPr="00346CDB" w:rsidRDefault="001359C1" w:rsidP="00F3513F">
            <w:pPr>
              <w:ind w:firstLine="472"/>
              <w:jc w:val="both"/>
            </w:pPr>
            <w:r w:rsidRPr="001359C1">
              <w:rPr>
                <w:rFonts w:eastAsia="Calibri"/>
                <w:lang w:eastAsia="en-US"/>
              </w:rPr>
              <w:t>лов</w:t>
            </w:r>
          </w:p>
        </w:tc>
        <w:tc>
          <w:tcPr>
            <w:tcW w:w="1950" w:type="pct"/>
          </w:tcPr>
          <w:p w:rsidR="001359C1" w:rsidRPr="001359C1" w:rsidRDefault="001359C1" w:rsidP="00F3513F">
            <w:pPr>
              <w:suppressAutoHyphens w:val="0"/>
              <w:autoSpaceDE w:val="0"/>
              <w:autoSpaceDN w:val="0"/>
              <w:adjustRightInd w:val="0"/>
              <w:rPr>
                <w:rFonts w:eastAsia="Calibri"/>
                <w:i/>
                <w:iCs/>
                <w:lang w:eastAsia="en-US"/>
              </w:rPr>
            </w:pPr>
            <w:r w:rsidRPr="001359C1">
              <w:rPr>
                <w:rFonts w:eastAsia="Calibri"/>
                <w:i/>
                <w:iCs/>
                <w:lang w:eastAsia="en-US"/>
              </w:rPr>
              <w:t>Аналитическая деятельность:</w:t>
            </w:r>
          </w:p>
          <w:p w:rsidR="001359C1" w:rsidRPr="001359C1" w:rsidRDefault="001359C1" w:rsidP="00F3513F">
            <w:pPr>
              <w:suppressAutoHyphens w:val="0"/>
              <w:autoSpaceDE w:val="0"/>
              <w:autoSpaceDN w:val="0"/>
              <w:adjustRightInd w:val="0"/>
              <w:rPr>
                <w:rFonts w:eastAsia="Calibri"/>
                <w:lang w:eastAsia="en-US"/>
              </w:rPr>
            </w:pPr>
            <w:r w:rsidRPr="001359C1">
              <w:rPr>
                <w:rFonts w:eastAsia="Calibri"/>
                <w:lang w:eastAsia="en-US"/>
              </w:rPr>
              <w:t>• анализировать пользовательский интерфейс использу-</w:t>
            </w:r>
          </w:p>
          <w:p w:rsidR="001359C1" w:rsidRPr="001359C1" w:rsidRDefault="001359C1" w:rsidP="00F3513F">
            <w:pPr>
              <w:suppressAutoHyphens w:val="0"/>
              <w:autoSpaceDE w:val="0"/>
              <w:autoSpaceDN w:val="0"/>
              <w:adjustRightInd w:val="0"/>
              <w:rPr>
                <w:rFonts w:eastAsia="Calibri"/>
                <w:lang w:eastAsia="en-US"/>
              </w:rPr>
            </w:pPr>
            <w:r w:rsidRPr="001359C1">
              <w:rPr>
                <w:rFonts w:eastAsia="Calibri"/>
                <w:lang w:eastAsia="en-US"/>
              </w:rPr>
              <w:t>емого программного</w:t>
            </w:r>
          </w:p>
          <w:p w:rsidR="001359C1" w:rsidRPr="001359C1" w:rsidRDefault="001359C1" w:rsidP="00F3513F">
            <w:pPr>
              <w:suppressAutoHyphens w:val="0"/>
              <w:autoSpaceDE w:val="0"/>
              <w:autoSpaceDN w:val="0"/>
              <w:adjustRightInd w:val="0"/>
              <w:rPr>
                <w:rFonts w:eastAsia="Calibri"/>
                <w:lang w:eastAsia="en-US"/>
              </w:rPr>
            </w:pPr>
            <w:r w:rsidRPr="001359C1">
              <w:rPr>
                <w:rFonts w:eastAsia="Calibri"/>
                <w:lang w:eastAsia="en-US"/>
              </w:rPr>
              <w:t>средства;</w:t>
            </w:r>
          </w:p>
          <w:p w:rsidR="001359C1" w:rsidRPr="001359C1" w:rsidRDefault="001359C1" w:rsidP="00F3513F">
            <w:pPr>
              <w:suppressAutoHyphens w:val="0"/>
              <w:autoSpaceDE w:val="0"/>
              <w:autoSpaceDN w:val="0"/>
              <w:adjustRightInd w:val="0"/>
              <w:rPr>
                <w:rFonts w:eastAsia="Calibri"/>
                <w:lang w:eastAsia="en-US"/>
              </w:rPr>
            </w:pPr>
            <w:r w:rsidRPr="001359C1">
              <w:rPr>
                <w:rFonts w:eastAsia="Calibri"/>
                <w:lang w:eastAsia="en-US"/>
              </w:rPr>
              <w:t>• определять условия и возможности применения про-</w:t>
            </w:r>
          </w:p>
          <w:p w:rsidR="001359C1" w:rsidRPr="001359C1" w:rsidRDefault="001359C1" w:rsidP="00F3513F">
            <w:pPr>
              <w:suppressAutoHyphens w:val="0"/>
              <w:autoSpaceDE w:val="0"/>
              <w:autoSpaceDN w:val="0"/>
              <w:adjustRightInd w:val="0"/>
              <w:rPr>
                <w:rFonts w:eastAsia="Calibri"/>
                <w:lang w:eastAsia="en-US"/>
              </w:rPr>
            </w:pPr>
            <w:r w:rsidRPr="001359C1">
              <w:rPr>
                <w:rFonts w:eastAsia="Calibri"/>
                <w:lang w:eastAsia="en-US"/>
              </w:rPr>
              <w:t>граммного средства для решения типовых задач;</w:t>
            </w:r>
          </w:p>
          <w:p w:rsidR="001359C1" w:rsidRPr="001359C1" w:rsidRDefault="001359C1" w:rsidP="00F3513F">
            <w:pPr>
              <w:suppressAutoHyphens w:val="0"/>
              <w:autoSpaceDE w:val="0"/>
              <w:autoSpaceDN w:val="0"/>
              <w:adjustRightInd w:val="0"/>
              <w:rPr>
                <w:rFonts w:eastAsia="Calibri"/>
                <w:lang w:eastAsia="en-US"/>
              </w:rPr>
            </w:pPr>
            <w:r w:rsidRPr="001359C1">
              <w:rPr>
                <w:rFonts w:eastAsia="Calibri"/>
                <w:lang w:eastAsia="en-US"/>
              </w:rPr>
              <w:t>• выявлять общее и отличия в разных программных про-</w:t>
            </w:r>
          </w:p>
          <w:p w:rsidR="001359C1" w:rsidRPr="001359C1" w:rsidRDefault="001359C1" w:rsidP="00F3513F">
            <w:pPr>
              <w:suppressAutoHyphens w:val="0"/>
              <w:autoSpaceDE w:val="0"/>
              <w:autoSpaceDN w:val="0"/>
              <w:adjustRightInd w:val="0"/>
              <w:rPr>
                <w:rFonts w:eastAsia="Calibri"/>
                <w:lang w:eastAsia="en-US"/>
              </w:rPr>
            </w:pPr>
            <w:r w:rsidRPr="001359C1">
              <w:rPr>
                <w:rFonts w:eastAsia="Calibri"/>
                <w:lang w:eastAsia="en-US"/>
              </w:rPr>
              <w:t>дуктах, предназначенных для решения одного класса</w:t>
            </w:r>
          </w:p>
          <w:p w:rsidR="001359C1" w:rsidRPr="001359C1" w:rsidRDefault="001359C1" w:rsidP="00F3513F">
            <w:pPr>
              <w:suppressAutoHyphens w:val="0"/>
              <w:autoSpaceDE w:val="0"/>
              <w:autoSpaceDN w:val="0"/>
              <w:adjustRightInd w:val="0"/>
              <w:rPr>
                <w:rFonts w:eastAsia="Calibri"/>
                <w:lang w:eastAsia="en-US"/>
              </w:rPr>
            </w:pPr>
            <w:r w:rsidRPr="001359C1">
              <w:rPr>
                <w:rFonts w:eastAsia="Calibri"/>
                <w:lang w:eastAsia="en-US"/>
              </w:rPr>
              <w:t>задач.</w:t>
            </w:r>
          </w:p>
          <w:p w:rsidR="001359C1" w:rsidRPr="001359C1" w:rsidRDefault="001359C1" w:rsidP="00F3513F">
            <w:pPr>
              <w:suppressAutoHyphens w:val="0"/>
              <w:autoSpaceDE w:val="0"/>
              <w:autoSpaceDN w:val="0"/>
              <w:adjustRightInd w:val="0"/>
              <w:rPr>
                <w:rFonts w:eastAsia="Calibri"/>
                <w:i/>
                <w:iCs/>
                <w:lang w:eastAsia="en-US"/>
              </w:rPr>
            </w:pPr>
            <w:r w:rsidRPr="001359C1">
              <w:rPr>
                <w:rFonts w:eastAsia="Calibri"/>
                <w:i/>
                <w:iCs/>
                <w:lang w:eastAsia="en-US"/>
              </w:rPr>
              <w:t>Практическая деятельность:</w:t>
            </w:r>
          </w:p>
          <w:p w:rsidR="001359C1" w:rsidRPr="001359C1" w:rsidRDefault="001359C1" w:rsidP="00F3513F">
            <w:pPr>
              <w:suppressAutoHyphens w:val="0"/>
              <w:autoSpaceDE w:val="0"/>
              <w:autoSpaceDN w:val="0"/>
              <w:adjustRightInd w:val="0"/>
              <w:rPr>
                <w:rFonts w:eastAsia="Calibri"/>
                <w:lang w:eastAsia="en-US"/>
              </w:rPr>
            </w:pPr>
            <w:r w:rsidRPr="001359C1">
              <w:rPr>
                <w:rFonts w:eastAsia="Calibri"/>
                <w:lang w:eastAsia="en-US"/>
              </w:rPr>
              <w:t>• определять код цвета в палитре RGB в графическом</w:t>
            </w:r>
          </w:p>
          <w:p w:rsidR="001359C1" w:rsidRPr="001359C1" w:rsidRDefault="001359C1" w:rsidP="00F3513F">
            <w:pPr>
              <w:suppressAutoHyphens w:val="0"/>
              <w:autoSpaceDE w:val="0"/>
              <w:autoSpaceDN w:val="0"/>
              <w:adjustRightInd w:val="0"/>
              <w:rPr>
                <w:rFonts w:eastAsia="Calibri"/>
                <w:lang w:eastAsia="en-US"/>
              </w:rPr>
            </w:pPr>
            <w:r w:rsidRPr="001359C1">
              <w:rPr>
                <w:rFonts w:eastAsia="Calibri"/>
                <w:lang w:eastAsia="en-US"/>
              </w:rPr>
              <w:t>редакторе;</w:t>
            </w:r>
          </w:p>
          <w:p w:rsidR="001359C1" w:rsidRPr="001359C1" w:rsidRDefault="001359C1" w:rsidP="00F3513F">
            <w:pPr>
              <w:suppressAutoHyphens w:val="0"/>
              <w:autoSpaceDE w:val="0"/>
              <w:autoSpaceDN w:val="0"/>
              <w:adjustRightInd w:val="0"/>
              <w:rPr>
                <w:rFonts w:eastAsia="Calibri"/>
                <w:lang w:eastAsia="en-US"/>
              </w:rPr>
            </w:pPr>
            <w:r w:rsidRPr="001359C1">
              <w:rPr>
                <w:rFonts w:eastAsia="Calibri"/>
                <w:lang w:eastAsia="en-US"/>
              </w:rPr>
              <w:t>• создавать и редактировать изображения с помощью</w:t>
            </w:r>
          </w:p>
          <w:p w:rsidR="001359C1" w:rsidRPr="001359C1" w:rsidRDefault="001359C1" w:rsidP="00F3513F">
            <w:pPr>
              <w:suppressAutoHyphens w:val="0"/>
              <w:autoSpaceDE w:val="0"/>
              <w:autoSpaceDN w:val="0"/>
              <w:adjustRightInd w:val="0"/>
              <w:rPr>
                <w:rFonts w:eastAsia="Calibri"/>
                <w:lang w:eastAsia="en-US"/>
              </w:rPr>
            </w:pPr>
            <w:r w:rsidRPr="001359C1">
              <w:rPr>
                <w:rFonts w:eastAsia="Calibri"/>
                <w:lang w:eastAsia="en-US"/>
              </w:rPr>
              <w:t>инструментов растрового графического редактора;</w:t>
            </w:r>
          </w:p>
          <w:p w:rsidR="001359C1" w:rsidRPr="001359C1" w:rsidRDefault="001359C1" w:rsidP="00F3513F">
            <w:pPr>
              <w:suppressAutoHyphens w:val="0"/>
              <w:autoSpaceDE w:val="0"/>
              <w:autoSpaceDN w:val="0"/>
              <w:adjustRightInd w:val="0"/>
              <w:rPr>
                <w:rFonts w:eastAsia="Calibri"/>
                <w:lang w:eastAsia="en-US"/>
              </w:rPr>
            </w:pPr>
            <w:r w:rsidRPr="001359C1">
              <w:rPr>
                <w:rFonts w:eastAsia="Calibri"/>
                <w:lang w:eastAsia="en-US"/>
              </w:rPr>
              <w:t>• создавать и редактировать изображения с помощью</w:t>
            </w:r>
          </w:p>
          <w:p w:rsidR="001359C1" w:rsidRPr="00346CDB" w:rsidRDefault="001359C1" w:rsidP="00F3513F">
            <w:pPr>
              <w:shd w:val="clear" w:color="auto" w:fill="FFFFFF"/>
              <w:tabs>
                <w:tab w:val="num" w:pos="709"/>
              </w:tabs>
              <w:suppressAutoHyphens w:val="0"/>
              <w:jc w:val="both"/>
              <w:rPr>
                <w:i/>
              </w:rPr>
            </w:pPr>
            <w:r w:rsidRPr="001359C1">
              <w:rPr>
                <w:rFonts w:eastAsia="Calibri"/>
                <w:lang w:eastAsia="en-US"/>
              </w:rPr>
              <w:t>инструментов векторного графического редактора</w:t>
            </w:r>
          </w:p>
        </w:tc>
      </w:tr>
      <w:tr w:rsidR="001359C1" w:rsidRPr="00346CDB" w:rsidTr="00F3513F">
        <w:tc>
          <w:tcPr>
            <w:tcW w:w="1309" w:type="pct"/>
          </w:tcPr>
          <w:p w:rsidR="001359C1" w:rsidRPr="00346CDB" w:rsidRDefault="001359C1" w:rsidP="00F3513F">
            <w:pPr>
              <w:rPr>
                <w:b/>
                <w:bCs/>
              </w:rPr>
            </w:pPr>
            <w:r w:rsidRPr="00346CDB">
              <w:rPr>
                <w:b/>
                <w:bCs/>
              </w:rPr>
              <w:t>Тема 4..</w:t>
            </w:r>
          </w:p>
          <w:p w:rsidR="001359C1" w:rsidRPr="00346CDB" w:rsidRDefault="001359C1" w:rsidP="00F3513F">
            <w:pPr>
              <w:rPr>
                <w:b/>
                <w:bCs/>
              </w:rPr>
            </w:pPr>
            <w:r w:rsidRPr="00346CDB">
              <w:rPr>
                <w:b/>
                <w:bCs/>
              </w:rPr>
              <w:t>Обработка</w:t>
            </w:r>
          </w:p>
          <w:p w:rsidR="001359C1" w:rsidRPr="00346CDB" w:rsidRDefault="001359C1" w:rsidP="00F3513F">
            <w:pPr>
              <w:rPr>
                <w:b/>
                <w:bCs/>
              </w:rPr>
            </w:pPr>
            <w:r w:rsidRPr="00346CDB">
              <w:rPr>
                <w:b/>
                <w:bCs/>
              </w:rPr>
              <w:t>текстовой</w:t>
            </w:r>
          </w:p>
          <w:p w:rsidR="001359C1" w:rsidRPr="00346CDB" w:rsidRDefault="001359C1" w:rsidP="00F3513F">
            <w:pPr>
              <w:rPr>
                <w:b/>
                <w:bCs/>
              </w:rPr>
            </w:pPr>
            <w:r w:rsidRPr="00346CDB">
              <w:rPr>
                <w:b/>
                <w:bCs/>
              </w:rPr>
              <w:t>информации.</w:t>
            </w:r>
          </w:p>
          <w:p w:rsidR="001359C1" w:rsidRPr="00346CDB" w:rsidRDefault="001359C1" w:rsidP="000200DC">
            <w:pPr>
              <w:rPr>
                <w:b/>
                <w:bCs/>
              </w:rPr>
            </w:pPr>
            <w:r w:rsidRPr="00346CDB">
              <w:rPr>
                <w:b/>
                <w:bCs/>
              </w:rPr>
              <w:t>(</w:t>
            </w:r>
            <w:r w:rsidR="000200DC">
              <w:rPr>
                <w:b/>
                <w:bCs/>
              </w:rPr>
              <w:t xml:space="preserve">4 </w:t>
            </w:r>
            <w:r w:rsidRPr="00346CDB">
              <w:rPr>
                <w:b/>
                <w:bCs/>
              </w:rPr>
              <w:t>час</w:t>
            </w:r>
            <w:r>
              <w:rPr>
                <w:b/>
                <w:bCs/>
              </w:rPr>
              <w:t>а</w:t>
            </w:r>
            <w:r w:rsidRPr="00346CDB">
              <w:rPr>
                <w:b/>
                <w:bCs/>
              </w:rPr>
              <w:t>)</w:t>
            </w:r>
          </w:p>
        </w:tc>
        <w:tc>
          <w:tcPr>
            <w:tcW w:w="1741" w:type="pct"/>
          </w:tcPr>
          <w:p w:rsidR="001359C1" w:rsidRPr="001359C1" w:rsidRDefault="001359C1" w:rsidP="00F3513F">
            <w:pPr>
              <w:suppressAutoHyphens w:val="0"/>
              <w:autoSpaceDE w:val="0"/>
              <w:autoSpaceDN w:val="0"/>
              <w:adjustRightInd w:val="0"/>
              <w:rPr>
                <w:rFonts w:eastAsia="Calibri"/>
                <w:lang w:eastAsia="en-US"/>
              </w:rPr>
            </w:pPr>
            <w:r w:rsidRPr="001359C1">
              <w:rPr>
                <w:rFonts w:eastAsia="Calibri"/>
                <w:lang w:eastAsia="en-US"/>
              </w:rPr>
              <w:t>Текстовые документы и их структурные еди-</w:t>
            </w:r>
          </w:p>
          <w:p w:rsidR="001359C1" w:rsidRPr="001359C1" w:rsidRDefault="001359C1" w:rsidP="00F3513F">
            <w:pPr>
              <w:suppressAutoHyphens w:val="0"/>
              <w:autoSpaceDE w:val="0"/>
              <w:autoSpaceDN w:val="0"/>
              <w:adjustRightInd w:val="0"/>
              <w:rPr>
                <w:rFonts w:eastAsia="Calibri"/>
                <w:lang w:eastAsia="en-US"/>
              </w:rPr>
            </w:pPr>
            <w:r w:rsidRPr="001359C1">
              <w:rPr>
                <w:rFonts w:eastAsia="Calibri"/>
                <w:lang w:eastAsia="en-US"/>
              </w:rPr>
              <w:t>ницы (раздел, абзац, строка, слово, символ).</w:t>
            </w:r>
          </w:p>
          <w:p w:rsidR="001359C1" w:rsidRPr="001359C1" w:rsidRDefault="001359C1" w:rsidP="00F3513F">
            <w:pPr>
              <w:suppressAutoHyphens w:val="0"/>
              <w:autoSpaceDE w:val="0"/>
              <w:autoSpaceDN w:val="0"/>
              <w:adjustRightInd w:val="0"/>
              <w:rPr>
                <w:rFonts w:eastAsia="Calibri"/>
                <w:lang w:eastAsia="en-US"/>
              </w:rPr>
            </w:pPr>
            <w:r w:rsidRPr="001359C1">
              <w:rPr>
                <w:rFonts w:eastAsia="Calibri"/>
                <w:lang w:eastAsia="en-US"/>
              </w:rPr>
              <w:t>Технологии создания текстовых документов.</w:t>
            </w:r>
          </w:p>
          <w:p w:rsidR="001359C1" w:rsidRPr="001359C1" w:rsidRDefault="001359C1" w:rsidP="00F3513F">
            <w:pPr>
              <w:suppressAutoHyphens w:val="0"/>
              <w:autoSpaceDE w:val="0"/>
              <w:autoSpaceDN w:val="0"/>
              <w:adjustRightInd w:val="0"/>
              <w:rPr>
                <w:rFonts w:eastAsia="Calibri"/>
                <w:lang w:eastAsia="en-US"/>
              </w:rPr>
            </w:pPr>
            <w:r w:rsidRPr="001359C1">
              <w:rPr>
                <w:rFonts w:eastAsia="Calibri"/>
                <w:lang w:eastAsia="en-US"/>
              </w:rPr>
              <w:t>Создание, редактирование и форматирова-</w:t>
            </w:r>
          </w:p>
          <w:p w:rsidR="001359C1" w:rsidRPr="001359C1" w:rsidRDefault="001359C1" w:rsidP="00F3513F">
            <w:pPr>
              <w:suppressAutoHyphens w:val="0"/>
              <w:autoSpaceDE w:val="0"/>
              <w:autoSpaceDN w:val="0"/>
              <w:adjustRightInd w:val="0"/>
              <w:rPr>
                <w:rFonts w:eastAsia="Calibri"/>
                <w:lang w:eastAsia="en-US"/>
              </w:rPr>
            </w:pPr>
            <w:r w:rsidRPr="001359C1">
              <w:rPr>
                <w:rFonts w:eastAsia="Calibri"/>
                <w:lang w:eastAsia="en-US"/>
              </w:rPr>
              <w:t>ние текстовых документов на компьютере.</w:t>
            </w:r>
          </w:p>
          <w:p w:rsidR="001359C1" w:rsidRPr="001359C1" w:rsidRDefault="001359C1" w:rsidP="00F3513F">
            <w:pPr>
              <w:suppressAutoHyphens w:val="0"/>
              <w:autoSpaceDE w:val="0"/>
              <w:autoSpaceDN w:val="0"/>
              <w:adjustRightInd w:val="0"/>
              <w:rPr>
                <w:rFonts w:eastAsia="Calibri"/>
                <w:lang w:eastAsia="en-US"/>
              </w:rPr>
            </w:pPr>
            <w:r w:rsidRPr="001359C1">
              <w:rPr>
                <w:rFonts w:eastAsia="Calibri"/>
                <w:lang w:eastAsia="en-US"/>
              </w:rPr>
              <w:t>Стилевое форматирование. Включение в тек-</w:t>
            </w:r>
          </w:p>
          <w:p w:rsidR="001359C1" w:rsidRPr="001359C1" w:rsidRDefault="001359C1" w:rsidP="00F3513F">
            <w:pPr>
              <w:suppressAutoHyphens w:val="0"/>
              <w:autoSpaceDE w:val="0"/>
              <w:autoSpaceDN w:val="0"/>
              <w:adjustRightInd w:val="0"/>
              <w:rPr>
                <w:rFonts w:eastAsia="Calibri"/>
                <w:lang w:eastAsia="en-US"/>
              </w:rPr>
            </w:pPr>
            <w:r w:rsidRPr="001359C1">
              <w:rPr>
                <w:rFonts w:eastAsia="Calibri"/>
                <w:lang w:eastAsia="en-US"/>
              </w:rPr>
              <w:t>стовый документ списков, таблиц, диаграмм,</w:t>
            </w:r>
          </w:p>
          <w:p w:rsidR="001359C1" w:rsidRPr="001359C1" w:rsidRDefault="001359C1" w:rsidP="00F3513F">
            <w:pPr>
              <w:suppressAutoHyphens w:val="0"/>
              <w:autoSpaceDE w:val="0"/>
              <w:autoSpaceDN w:val="0"/>
              <w:adjustRightInd w:val="0"/>
              <w:rPr>
                <w:rFonts w:eastAsia="Calibri"/>
                <w:lang w:eastAsia="en-US"/>
              </w:rPr>
            </w:pPr>
            <w:r w:rsidRPr="001359C1">
              <w:rPr>
                <w:rFonts w:eastAsia="Calibri"/>
                <w:lang w:eastAsia="en-US"/>
              </w:rPr>
              <w:t>формул и графических объектов. Гипертекст.</w:t>
            </w:r>
          </w:p>
          <w:p w:rsidR="001359C1" w:rsidRPr="001359C1" w:rsidRDefault="001359C1" w:rsidP="00F3513F">
            <w:pPr>
              <w:suppressAutoHyphens w:val="0"/>
              <w:autoSpaceDE w:val="0"/>
              <w:autoSpaceDN w:val="0"/>
              <w:adjustRightInd w:val="0"/>
              <w:rPr>
                <w:rFonts w:eastAsia="Calibri"/>
                <w:lang w:eastAsia="en-US"/>
              </w:rPr>
            </w:pPr>
            <w:r w:rsidRPr="001359C1">
              <w:rPr>
                <w:rFonts w:eastAsia="Calibri"/>
                <w:lang w:eastAsia="en-US"/>
              </w:rPr>
              <w:t>Создание ссылок: сноски, оглавления, пред-</w:t>
            </w:r>
          </w:p>
          <w:p w:rsidR="001359C1" w:rsidRPr="001359C1" w:rsidRDefault="001359C1" w:rsidP="00F3513F">
            <w:pPr>
              <w:suppressAutoHyphens w:val="0"/>
              <w:autoSpaceDE w:val="0"/>
              <w:autoSpaceDN w:val="0"/>
              <w:adjustRightInd w:val="0"/>
              <w:rPr>
                <w:rFonts w:eastAsia="Calibri"/>
                <w:lang w:eastAsia="en-US"/>
              </w:rPr>
            </w:pPr>
            <w:r w:rsidRPr="001359C1">
              <w:rPr>
                <w:rFonts w:eastAsia="Calibri"/>
                <w:lang w:eastAsia="en-US"/>
              </w:rPr>
              <w:t>метные указатели. Коллективная работа над</w:t>
            </w:r>
          </w:p>
          <w:p w:rsidR="001359C1" w:rsidRPr="001359C1" w:rsidRDefault="001359C1" w:rsidP="00F3513F">
            <w:pPr>
              <w:suppressAutoHyphens w:val="0"/>
              <w:autoSpaceDE w:val="0"/>
              <w:autoSpaceDN w:val="0"/>
              <w:adjustRightInd w:val="0"/>
              <w:rPr>
                <w:rFonts w:eastAsia="Calibri"/>
                <w:lang w:eastAsia="en-US"/>
              </w:rPr>
            </w:pPr>
            <w:r w:rsidRPr="001359C1">
              <w:rPr>
                <w:rFonts w:eastAsia="Calibri"/>
                <w:lang w:eastAsia="en-US"/>
              </w:rPr>
              <w:t>документом. Примечания. Запись и выде-</w:t>
            </w:r>
          </w:p>
          <w:p w:rsidR="001359C1" w:rsidRPr="001359C1" w:rsidRDefault="001359C1" w:rsidP="00F3513F">
            <w:pPr>
              <w:suppressAutoHyphens w:val="0"/>
              <w:autoSpaceDE w:val="0"/>
              <w:autoSpaceDN w:val="0"/>
              <w:adjustRightInd w:val="0"/>
              <w:rPr>
                <w:rFonts w:eastAsia="Calibri"/>
                <w:lang w:eastAsia="en-US"/>
              </w:rPr>
            </w:pPr>
            <w:r w:rsidRPr="001359C1">
              <w:rPr>
                <w:rFonts w:eastAsia="Calibri"/>
                <w:lang w:eastAsia="en-US"/>
              </w:rPr>
              <w:t>ление изменений. Форматирование страниц</w:t>
            </w:r>
          </w:p>
          <w:p w:rsidR="001359C1" w:rsidRPr="001359C1" w:rsidRDefault="001359C1" w:rsidP="00F3513F">
            <w:pPr>
              <w:suppressAutoHyphens w:val="0"/>
              <w:autoSpaceDE w:val="0"/>
              <w:autoSpaceDN w:val="0"/>
              <w:adjustRightInd w:val="0"/>
              <w:rPr>
                <w:rFonts w:eastAsia="Calibri"/>
                <w:lang w:eastAsia="en-US"/>
              </w:rPr>
            </w:pPr>
            <w:r w:rsidRPr="001359C1">
              <w:rPr>
                <w:rFonts w:eastAsia="Calibri"/>
                <w:lang w:eastAsia="en-US"/>
              </w:rPr>
              <w:t>документа. Ориентация, размеры страницы,</w:t>
            </w:r>
          </w:p>
          <w:p w:rsidR="001359C1" w:rsidRPr="001359C1" w:rsidRDefault="001359C1" w:rsidP="00F3513F">
            <w:pPr>
              <w:suppressAutoHyphens w:val="0"/>
              <w:autoSpaceDE w:val="0"/>
              <w:autoSpaceDN w:val="0"/>
              <w:adjustRightInd w:val="0"/>
              <w:rPr>
                <w:rFonts w:eastAsia="Calibri"/>
                <w:lang w:eastAsia="en-US"/>
              </w:rPr>
            </w:pPr>
            <w:r w:rsidRPr="001359C1">
              <w:rPr>
                <w:rFonts w:eastAsia="Calibri"/>
                <w:lang w:eastAsia="en-US"/>
              </w:rPr>
              <w:t>величина полей. Нумерация страниц. Колон-</w:t>
            </w:r>
          </w:p>
          <w:p w:rsidR="001359C1" w:rsidRPr="001359C1" w:rsidRDefault="001359C1" w:rsidP="00F3513F">
            <w:pPr>
              <w:suppressAutoHyphens w:val="0"/>
              <w:autoSpaceDE w:val="0"/>
              <w:autoSpaceDN w:val="0"/>
              <w:adjustRightInd w:val="0"/>
              <w:rPr>
                <w:rFonts w:eastAsia="Calibri"/>
                <w:lang w:eastAsia="en-US"/>
              </w:rPr>
            </w:pPr>
            <w:r w:rsidRPr="001359C1">
              <w:rPr>
                <w:rFonts w:eastAsia="Calibri"/>
                <w:lang w:eastAsia="en-US"/>
              </w:rPr>
              <w:t>титулы. Сохранение документа в различных</w:t>
            </w:r>
          </w:p>
          <w:p w:rsidR="001359C1" w:rsidRPr="001359C1" w:rsidRDefault="001359C1" w:rsidP="00F3513F">
            <w:pPr>
              <w:suppressAutoHyphens w:val="0"/>
              <w:autoSpaceDE w:val="0"/>
              <w:autoSpaceDN w:val="0"/>
              <w:adjustRightInd w:val="0"/>
              <w:rPr>
                <w:rFonts w:eastAsia="Calibri"/>
                <w:lang w:eastAsia="en-US"/>
              </w:rPr>
            </w:pPr>
            <w:r w:rsidRPr="001359C1">
              <w:rPr>
                <w:rFonts w:eastAsia="Calibri"/>
                <w:lang w:eastAsia="en-US"/>
              </w:rPr>
              <w:t>текстовых форматах.</w:t>
            </w:r>
          </w:p>
          <w:p w:rsidR="001359C1" w:rsidRPr="001359C1" w:rsidRDefault="001359C1" w:rsidP="00F3513F">
            <w:pPr>
              <w:suppressAutoHyphens w:val="0"/>
              <w:autoSpaceDE w:val="0"/>
              <w:autoSpaceDN w:val="0"/>
              <w:adjustRightInd w:val="0"/>
              <w:rPr>
                <w:rFonts w:eastAsia="Calibri"/>
                <w:lang w:eastAsia="en-US"/>
              </w:rPr>
            </w:pPr>
            <w:r w:rsidRPr="001359C1">
              <w:rPr>
                <w:rFonts w:eastAsia="Calibri"/>
                <w:lang w:eastAsia="en-US"/>
              </w:rPr>
              <w:t>Инструменты распознавания текстов и ком-</w:t>
            </w:r>
          </w:p>
          <w:p w:rsidR="001359C1" w:rsidRPr="001359C1" w:rsidRDefault="001359C1" w:rsidP="00F3513F">
            <w:pPr>
              <w:suppressAutoHyphens w:val="0"/>
              <w:autoSpaceDE w:val="0"/>
              <w:autoSpaceDN w:val="0"/>
              <w:adjustRightInd w:val="0"/>
              <w:rPr>
                <w:rFonts w:eastAsia="Calibri"/>
                <w:lang w:eastAsia="en-US"/>
              </w:rPr>
            </w:pPr>
            <w:r w:rsidRPr="001359C1">
              <w:rPr>
                <w:rFonts w:eastAsia="Calibri"/>
                <w:lang w:eastAsia="en-US"/>
              </w:rPr>
              <w:t>пьютерного перевода.</w:t>
            </w:r>
          </w:p>
          <w:p w:rsidR="001359C1" w:rsidRPr="001359C1" w:rsidRDefault="001359C1" w:rsidP="00F3513F">
            <w:pPr>
              <w:suppressAutoHyphens w:val="0"/>
              <w:autoSpaceDE w:val="0"/>
              <w:autoSpaceDN w:val="0"/>
              <w:adjustRightInd w:val="0"/>
              <w:rPr>
                <w:rFonts w:eastAsia="Calibri"/>
                <w:lang w:eastAsia="en-US"/>
              </w:rPr>
            </w:pPr>
            <w:r w:rsidRPr="001359C1">
              <w:rPr>
                <w:rFonts w:eastAsia="Calibri"/>
                <w:lang w:eastAsia="en-US"/>
              </w:rPr>
              <w:t>Компьютерное представление текстовой ин-</w:t>
            </w:r>
          </w:p>
          <w:p w:rsidR="001359C1" w:rsidRPr="001359C1" w:rsidRDefault="001359C1" w:rsidP="00F3513F">
            <w:pPr>
              <w:suppressAutoHyphens w:val="0"/>
              <w:autoSpaceDE w:val="0"/>
              <w:autoSpaceDN w:val="0"/>
              <w:adjustRightInd w:val="0"/>
              <w:rPr>
                <w:rFonts w:eastAsia="Calibri"/>
                <w:lang w:eastAsia="en-US"/>
              </w:rPr>
            </w:pPr>
            <w:r w:rsidRPr="001359C1">
              <w:rPr>
                <w:rFonts w:eastAsia="Calibri"/>
                <w:lang w:eastAsia="en-US"/>
              </w:rPr>
              <w:t>формации. Кодовые таблицы. Американ-</w:t>
            </w:r>
          </w:p>
          <w:p w:rsidR="001359C1" w:rsidRPr="001359C1" w:rsidRDefault="001359C1" w:rsidP="00F3513F">
            <w:pPr>
              <w:suppressAutoHyphens w:val="0"/>
              <w:autoSpaceDE w:val="0"/>
              <w:autoSpaceDN w:val="0"/>
              <w:adjustRightInd w:val="0"/>
              <w:rPr>
                <w:rFonts w:eastAsia="Calibri"/>
                <w:lang w:eastAsia="en-US"/>
              </w:rPr>
            </w:pPr>
            <w:r w:rsidRPr="001359C1">
              <w:rPr>
                <w:rFonts w:eastAsia="Calibri"/>
                <w:lang w:eastAsia="en-US"/>
              </w:rPr>
              <w:t>ский стандартный код для обмена инфор-</w:t>
            </w:r>
          </w:p>
          <w:p w:rsidR="001359C1" w:rsidRPr="001359C1" w:rsidRDefault="001359C1" w:rsidP="00F3513F">
            <w:pPr>
              <w:suppressAutoHyphens w:val="0"/>
              <w:autoSpaceDE w:val="0"/>
              <w:autoSpaceDN w:val="0"/>
              <w:adjustRightInd w:val="0"/>
              <w:rPr>
                <w:rFonts w:eastAsia="Calibri"/>
                <w:lang w:eastAsia="en-US"/>
              </w:rPr>
            </w:pPr>
            <w:r w:rsidRPr="001359C1">
              <w:rPr>
                <w:rFonts w:eastAsia="Calibri"/>
                <w:lang w:eastAsia="en-US"/>
              </w:rPr>
              <w:t>мацией, примеры кодирования букв нацио-</w:t>
            </w:r>
          </w:p>
          <w:p w:rsidR="001359C1" w:rsidRPr="001359C1" w:rsidRDefault="001359C1" w:rsidP="00F3513F">
            <w:pPr>
              <w:suppressAutoHyphens w:val="0"/>
              <w:autoSpaceDE w:val="0"/>
              <w:autoSpaceDN w:val="0"/>
              <w:adjustRightInd w:val="0"/>
              <w:rPr>
                <w:rFonts w:eastAsia="Calibri"/>
                <w:lang w:eastAsia="en-US"/>
              </w:rPr>
            </w:pPr>
            <w:r w:rsidRPr="001359C1">
              <w:rPr>
                <w:rFonts w:eastAsia="Calibri"/>
                <w:lang w:eastAsia="en-US"/>
              </w:rPr>
              <w:t>нальных алфавитов.</w:t>
            </w:r>
          </w:p>
          <w:p w:rsidR="001359C1" w:rsidRPr="001359C1" w:rsidRDefault="001359C1" w:rsidP="00F3513F">
            <w:pPr>
              <w:suppressAutoHyphens w:val="0"/>
              <w:autoSpaceDE w:val="0"/>
              <w:autoSpaceDN w:val="0"/>
              <w:adjustRightInd w:val="0"/>
              <w:rPr>
                <w:rFonts w:eastAsia="Calibri"/>
                <w:lang w:eastAsia="en-US"/>
              </w:rPr>
            </w:pPr>
            <w:r w:rsidRPr="001359C1">
              <w:rPr>
                <w:rFonts w:eastAsia="Calibri"/>
                <w:lang w:eastAsia="en-US"/>
              </w:rPr>
              <w:t>Представление о стандарте Юникод</w:t>
            </w:r>
          </w:p>
        </w:tc>
        <w:tc>
          <w:tcPr>
            <w:tcW w:w="1950" w:type="pct"/>
          </w:tcPr>
          <w:p w:rsidR="001359C1" w:rsidRPr="001359C1" w:rsidRDefault="001359C1" w:rsidP="00F3513F">
            <w:pPr>
              <w:suppressAutoHyphens w:val="0"/>
              <w:autoSpaceDE w:val="0"/>
              <w:autoSpaceDN w:val="0"/>
              <w:adjustRightInd w:val="0"/>
              <w:rPr>
                <w:rFonts w:eastAsia="Calibri"/>
                <w:lang w:eastAsia="en-US"/>
              </w:rPr>
            </w:pPr>
            <w:r w:rsidRPr="001359C1">
              <w:rPr>
                <w:rFonts w:eastAsia="Calibri"/>
                <w:i/>
                <w:iCs/>
                <w:lang w:eastAsia="en-US"/>
              </w:rPr>
              <w:t>Аналитическая деятельность</w:t>
            </w:r>
            <w:r w:rsidRPr="001359C1">
              <w:rPr>
                <w:rFonts w:eastAsia="Calibri"/>
                <w:lang w:eastAsia="en-US"/>
              </w:rPr>
              <w:t>:</w:t>
            </w:r>
          </w:p>
          <w:p w:rsidR="001359C1" w:rsidRPr="001359C1" w:rsidRDefault="001359C1" w:rsidP="00F3513F">
            <w:pPr>
              <w:suppressAutoHyphens w:val="0"/>
              <w:autoSpaceDE w:val="0"/>
              <w:autoSpaceDN w:val="0"/>
              <w:adjustRightInd w:val="0"/>
              <w:rPr>
                <w:rFonts w:eastAsia="Calibri"/>
                <w:lang w:eastAsia="en-US"/>
              </w:rPr>
            </w:pPr>
            <w:r w:rsidRPr="001359C1">
              <w:rPr>
                <w:rFonts w:eastAsia="Calibri"/>
                <w:lang w:eastAsia="en-US"/>
              </w:rPr>
              <w:t>• анализировать пользовательский интерфейс исполь-</w:t>
            </w:r>
          </w:p>
          <w:p w:rsidR="001359C1" w:rsidRPr="001359C1" w:rsidRDefault="001359C1" w:rsidP="00F3513F">
            <w:pPr>
              <w:suppressAutoHyphens w:val="0"/>
              <w:autoSpaceDE w:val="0"/>
              <w:autoSpaceDN w:val="0"/>
              <w:adjustRightInd w:val="0"/>
              <w:rPr>
                <w:rFonts w:eastAsia="Calibri"/>
                <w:lang w:eastAsia="en-US"/>
              </w:rPr>
            </w:pPr>
            <w:r w:rsidRPr="001359C1">
              <w:rPr>
                <w:rFonts w:eastAsia="Calibri"/>
                <w:lang w:eastAsia="en-US"/>
              </w:rPr>
              <w:t>зуемого программного средства;</w:t>
            </w:r>
          </w:p>
          <w:p w:rsidR="001359C1" w:rsidRPr="001359C1" w:rsidRDefault="001359C1" w:rsidP="00F3513F">
            <w:pPr>
              <w:suppressAutoHyphens w:val="0"/>
              <w:autoSpaceDE w:val="0"/>
              <w:autoSpaceDN w:val="0"/>
              <w:adjustRightInd w:val="0"/>
              <w:rPr>
                <w:rFonts w:eastAsia="Calibri"/>
                <w:lang w:eastAsia="en-US"/>
              </w:rPr>
            </w:pPr>
            <w:r w:rsidRPr="001359C1">
              <w:rPr>
                <w:rFonts w:eastAsia="Calibri"/>
                <w:lang w:eastAsia="en-US"/>
              </w:rPr>
              <w:t>• определять условия и возможности применения про-</w:t>
            </w:r>
          </w:p>
          <w:p w:rsidR="001359C1" w:rsidRPr="001359C1" w:rsidRDefault="001359C1" w:rsidP="00F3513F">
            <w:pPr>
              <w:suppressAutoHyphens w:val="0"/>
              <w:autoSpaceDE w:val="0"/>
              <w:autoSpaceDN w:val="0"/>
              <w:adjustRightInd w:val="0"/>
              <w:rPr>
                <w:rFonts w:eastAsia="Calibri"/>
                <w:lang w:eastAsia="en-US"/>
              </w:rPr>
            </w:pPr>
            <w:r w:rsidRPr="001359C1">
              <w:rPr>
                <w:rFonts w:eastAsia="Calibri"/>
                <w:lang w:eastAsia="en-US"/>
              </w:rPr>
              <w:t>граммного средства для решения типовых задач;</w:t>
            </w:r>
          </w:p>
          <w:p w:rsidR="001359C1" w:rsidRPr="001359C1" w:rsidRDefault="001359C1" w:rsidP="00F3513F">
            <w:pPr>
              <w:suppressAutoHyphens w:val="0"/>
              <w:autoSpaceDE w:val="0"/>
              <w:autoSpaceDN w:val="0"/>
              <w:adjustRightInd w:val="0"/>
              <w:rPr>
                <w:rFonts w:eastAsia="Calibri"/>
                <w:lang w:eastAsia="en-US"/>
              </w:rPr>
            </w:pPr>
            <w:r w:rsidRPr="001359C1">
              <w:rPr>
                <w:rFonts w:eastAsia="Calibri"/>
                <w:lang w:eastAsia="en-US"/>
              </w:rPr>
              <w:t>• выявлять общее и отличия в разных программных</w:t>
            </w:r>
          </w:p>
          <w:p w:rsidR="001359C1" w:rsidRPr="001359C1" w:rsidRDefault="001359C1" w:rsidP="00F3513F">
            <w:pPr>
              <w:suppressAutoHyphens w:val="0"/>
              <w:autoSpaceDE w:val="0"/>
              <w:autoSpaceDN w:val="0"/>
              <w:adjustRightInd w:val="0"/>
              <w:rPr>
                <w:rFonts w:eastAsia="Calibri"/>
                <w:lang w:eastAsia="en-US"/>
              </w:rPr>
            </w:pPr>
            <w:r w:rsidRPr="001359C1">
              <w:rPr>
                <w:rFonts w:eastAsia="Calibri"/>
                <w:lang w:eastAsia="en-US"/>
              </w:rPr>
              <w:t>продуктах, предназначенных для решения одного</w:t>
            </w:r>
          </w:p>
          <w:p w:rsidR="001359C1" w:rsidRPr="001359C1" w:rsidRDefault="001359C1" w:rsidP="00F3513F">
            <w:pPr>
              <w:suppressAutoHyphens w:val="0"/>
              <w:autoSpaceDE w:val="0"/>
              <w:autoSpaceDN w:val="0"/>
              <w:adjustRightInd w:val="0"/>
              <w:rPr>
                <w:rFonts w:eastAsia="Calibri"/>
                <w:lang w:eastAsia="en-US"/>
              </w:rPr>
            </w:pPr>
            <w:r w:rsidRPr="001359C1">
              <w:rPr>
                <w:rFonts w:eastAsia="Calibri"/>
                <w:lang w:eastAsia="en-US"/>
              </w:rPr>
              <w:t>класса задач.</w:t>
            </w:r>
          </w:p>
          <w:p w:rsidR="001359C1" w:rsidRPr="001359C1" w:rsidRDefault="001359C1" w:rsidP="00F3513F">
            <w:pPr>
              <w:suppressAutoHyphens w:val="0"/>
              <w:autoSpaceDE w:val="0"/>
              <w:autoSpaceDN w:val="0"/>
              <w:adjustRightInd w:val="0"/>
              <w:rPr>
                <w:rFonts w:eastAsia="Calibri"/>
                <w:i/>
                <w:iCs/>
                <w:lang w:eastAsia="en-US"/>
              </w:rPr>
            </w:pPr>
            <w:r w:rsidRPr="001359C1">
              <w:rPr>
                <w:rFonts w:eastAsia="Calibri"/>
                <w:i/>
                <w:iCs/>
                <w:lang w:eastAsia="en-US"/>
              </w:rPr>
              <w:t>Практическая деятельность:</w:t>
            </w:r>
          </w:p>
          <w:p w:rsidR="001359C1" w:rsidRPr="001359C1" w:rsidRDefault="001359C1" w:rsidP="00F3513F">
            <w:pPr>
              <w:suppressAutoHyphens w:val="0"/>
              <w:autoSpaceDE w:val="0"/>
              <w:autoSpaceDN w:val="0"/>
              <w:adjustRightInd w:val="0"/>
              <w:rPr>
                <w:rFonts w:eastAsia="Calibri"/>
                <w:lang w:eastAsia="en-US"/>
              </w:rPr>
            </w:pPr>
            <w:r w:rsidRPr="001359C1">
              <w:rPr>
                <w:rFonts w:eastAsia="Calibri"/>
                <w:lang w:eastAsia="en-US"/>
              </w:rPr>
              <w:t>• создавать небольшие текстовые документы посред-</w:t>
            </w:r>
          </w:p>
          <w:p w:rsidR="001359C1" w:rsidRPr="001359C1" w:rsidRDefault="001359C1" w:rsidP="00F3513F">
            <w:pPr>
              <w:suppressAutoHyphens w:val="0"/>
              <w:autoSpaceDE w:val="0"/>
              <w:autoSpaceDN w:val="0"/>
              <w:adjustRightInd w:val="0"/>
              <w:rPr>
                <w:rFonts w:eastAsia="Calibri"/>
                <w:lang w:eastAsia="en-US"/>
              </w:rPr>
            </w:pPr>
            <w:r w:rsidRPr="001359C1">
              <w:rPr>
                <w:rFonts w:eastAsia="Calibri"/>
                <w:lang w:eastAsia="en-US"/>
              </w:rPr>
              <w:t>ством квалифицированного клавиатурного письма с</w:t>
            </w:r>
          </w:p>
          <w:p w:rsidR="001359C1" w:rsidRPr="001359C1" w:rsidRDefault="001359C1" w:rsidP="00F3513F">
            <w:pPr>
              <w:suppressAutoHyphens w:val="0"/>
              <w:autoSpaceDE w:val="0"/>
              <w:autoSpaceDN w:val="0"/>
              <w:adjustRightInd w:val="0"/>
              <w:rPr>
                <w:rFonts w:eastAsia="Calibri"/>
                <w:lang w:eastAsia="en-US"/>
              </w:rPr>
            </w:pPr>
            <w:r w:rsidRPr="001359C1">
              <w:rPr>
                <w:rFonts w:eastAsia="Calibri"/>
                <w:lang w:eastAsia="en-US"/>
              </w:rPr>
              <w:t>использованием базовых средств текстовых редакто-</w:t>
            </w:r>
          </w:p>
          <w:p w:rsidR="001359C1" w:rsidRPr="001359C1" w:rsidRDefault="001359C1" w:rsidP="00F3513F">
            <w:pPr>
              <w:suppressAutoHyphens w:val="0"/>
              <w:autoSpaceDE w:val="0"/>
              <w:autoSpaceDN w:val="0"/>
              <w:adjustRightInd w:val="0"/>
              <w:rPr>
                <w:rFonts w:eastAsia="Calibri"/>
                <w:lang w:eastAsia="en-US"/>
              </w:rPr>
            </w:pPr>
            <w:r w:rsidRPr="001359C1">
              <w:rPr>
                <w:rFonts w:eastAsia="Calibri"/>
                <w:lang w:eastAsia="en-US"/>
              </w:rPr>
              <w:t>ров;</w:t>
            </w:r>
          </w:p>
          <w:p w:rsidR="001359C1" w:rsidRPr="001359C1" w:rsidRDefault="001359C1" w:rsidP="00F3513F">
            <w:pPr>
              <w:suppressAutoHyphens w:val="0"/>
              <w:autoSpaceDE w:val="0"/>
              <w:autoSpaceDN w:val="0"/>
              <w:adjustRightInd w:val="0"/>
              <w:rPr>
                <w:rFonts w:eastAsia="Calibri"/>
                <w:lang w:eastAsia="en-US"/>
              </w:rPr>
            </w:pPr>
            <w:r w:rsidRPr="001359C1">
              <w:rPr>
                <w:rFonts w:eastAsia="Calibri"/>
                <w:lang w:eastAsia="en-US"/>
              </w:rPr>
              <w:t>• форматировать текстовые документы (установка</w:t>
            </w:r>
          </w:p>
          <w:p w:rsidR="001359C1" w:rsidRPr="001359C1" w:rsidRDefault="001359C1" w:rsidP="00F3513F">
            <w:pPr>
              <w:suppressAutoHyphens w:val="0"/>
              <w:autoSpaceDE w:val="0"/>
              <w:autoSpaceDN w:val="0"/>
              <w:adjustRightInd w:val="0"/>
              <w:rPr>
                <w:rFonts w:eastAsia="Calibri"/>
                <w:lang w:eastAsia="en-US"/>
              </w:rPr>
            </w:pPr>
            <w:r w:rsidRPr="001359C1">
              <w:rPr>
                <w:rFonts w:eastAsia="Calibri"/>
                <w:lang w:eastAsia="en-US"/>
              </w:rPr>
              <w:t>параметров страницы документа; форматирование</w:t>
            </w:r>
          </w:p>
          <w:p w:rsidR="001359C1" w:rsidRPr="001359C1" w:rsidRDefault="001359C1" w:rsidP="00F3513F">
            <w:pPr>
              <w:suppressAutoHyphens w:val="0"/>
              <w:autoSpaceDE w:val="0"/>
              <w:autoSpaceDN w:val="0"/>
              <w:adjustRightInd w:val="0"/>
              <w:rPr>
                <w:rFonts w:eastAsia="Calibri"/>
                <w:lang w:eastAsia="en-US"/>
              </w:rPr>
            </w:pPr>
            <w:r w:rsidRPr="001359C1">
              <w:rPr>
                <w:rFonts w:eastAsia="Calibri"/>
                <w:lang w:eastAsia="en-US"/>
              </w:rPr>
              <w:t>символов и абзацев; вставка колонтитулов и номеров</w:t>
            </w:r>
          </w:p>
          <w:p w:rsidR="001359C1" w:rsidRPr="001359C1" w:rsidRDefault="001359C1" w:rsidP="00F3513F">
            <w:pPr>
              <w:suppressAutoHyphens w:val="0"/>
              <w:autoSpaceDE w:val="0"/>
              <w:autoSpaceDN w:val="0"/>
              <w:adjustRightInd w:val="0"/>
              <w:rPr>
                <w:rFonts w:eastAsia="Calibri"/>
                <w:lang w:eastAsia="en-US"/>
              </w:rPr>
            </w:pPr>
            <w:r w:rsidRPr="001359C1">
              <w:rPr>
                <w:rFonts w:eastAsia="Calibri"/>
                <w:lang w:eastAsia="en-US"/>
              </w:rPr>
              <w:t>страниц);</w:t>
            </w:r>
          </w:p>
          <w:p w:rsidR="001359C1" w:rsidRPr="001359C1" w:rsidRDefault="001359C1" w:rsidP="00F3513F">
            <w:pPr>
              <w:suppressAutoHyphens w:val="0"/>
              <w:autoSpaceDE w:val="0"/>
              <w:autoSpaceDN w:val="0"/>
              <w:adjustRightInd w:val="0"/>
              <w:rPr>
                <w:rFonts w:eastAsia="Calibri"/>
                <w:lang w:eastAsia="en-US"/>
              </w:rPr>
            </w:pPr>
            <w:r w:rsidRPr="001359C1">
              <w:rPr>
                <w:rFonts w:eastAsia="Calibri"/>
                <w:lang w:eastAsia="en-US"/>
              </w:rPr>
              <w:t>• вставлять в документ формулы, таблицы, списки,</w:t>
            </w:r>
          </w:p>
          <w:p w:rsidR="001359C1" w:rsidRPr="001359C1" w:rsidRDefault="001359C1" w:rsidP="00F3513F">
            <w:pPr>
              <w:suppressAutoHyphens w:val="0"/>
              <w:autoSpaceDE w:val="0"/>
              <w:autoSpaceDN w:val="0"/>
              <w:adjustRightInd w:val="0"/>
              <w:rPr>
                <w:rFonts w:eastAsia="Calibri"/>
                <w:lang w:eastAsia="en-US"/>
              </w:rPr>
            </w:pPr>
            <w:r w:rsidRPr="001359C1">
              <w:rPr>
                <w:rFonts w:eastAsia="Calibri"/>
                <w:lang w:eastAsia="en-US"/>
              </w:rPr>
              <w:t>изображения;</w:t>
            </w:r>
          </w:p>
          <w:p w:rsidR="001359C1" w:rsidRPr="001359C1" w:rsidRDefault="001359C1" w:rsidP="00F3513F">
            <w:pPr>
              <w:suppressAutoHyphens w:val="0"/>
              <w:autoSpaceDE w:val="0"/>
              <w:autoSpaceDN w:val="0"/>
              <w:adjustRightInd w:val="0"/>
              <w:rPr>
                <w:rFonts w:eastAsia="Calibri"/>
                <w:lang w:eastAsia="en-US"/>
              </w:rPr>
            </w:pPr>
            <w:r w:rsidRPr="001359C1">
              <w:rPr>
                <w:rFonts w:eastAsia="Calibri"/>
                <w:lang w:eastAsia="en-US"/>
              </w:rPr>
              <w:t>• выполнять коллективное создание текстового доку-</w:t>
            </w:r>
          </w:p>
          <w:p w:rsidR="001359C1" w:rsidRPr="001359C1" w:rsidRDefault="001359C1" w:rsidP="00F3513F">
            <w:pPr>
              <w:suppressAutoHyphens w:val="0"/>
              <w:autoSpaceDE w:val="0"/>
              <w:autoSpaceDN w:val="0"/>
              <w:adjustRightInd w:val="0"/>
              <w:rPr>
                <w:rFonts w:eastAsia="Calibri"/>
                <w:lang w:eastAsia="en-US"/>
              </w:rPr>
            </w:pPr>
            <w:r w:rsidRPr="001359C1">
              <w:rPr>
                <w:rFonts w:eastAsia="Calibri"/>
                <w:lang w:eastAsia="en-US"/>
              </w:rPr>
              <w:t>мента;</w:t>
            </w:r>
          </w:p>
          <w:p w:rsidR="001359C1" w:rsidRPr="001359C1" w:rsidRDefault="001359C1" w:rsidP="00F3513F">
            <w:pPr>
              <w:suppressAutoHyphens w:val="0"/>
              <w:autoSpaceDE w:val="0"/>
              <w:autoSpaceDN w:val="0"/>
              <w:adjustRightInd w:val="0"/>
              <w:rPr>
                <w:rFonts w:eastAsia="Calibri"/>
                <w:lang w:eastAsia="en-US"/>
              </w:rPr>
            </w:pPr>
            <w:r w:rsidRPr="001359C1">
              <w:rPr>
                <w:rFonts w:eastAsia="Calibri"/>
                <w:lang w:eastAsia="en-US"/>
              </w:rPr>
              <w:t>• создавать гипертекстовые документы;</w:t>
            </w:r>
          </w:p>
          <w:p w:rsidR="001359C1" w:rsidRPr="001359C1" w:rsidRDefault="001359C1" w:rsidP="00F3513F">
            <w:pPr>
              <w:suppressAutoHyphens w:val="0"/>
              <w:autoSpaceDE w:val="0"/>
              <w:autoSpaceDN w:val="0"/>
              <w:adjustRightInd w:val="0"/>
              <w:rPr>
                <w:rFonts w:eastAsia="Calibri"/>
                <w:lang w:eastAsia="en-US"/>
              </w:rPr>
            </w:pPr>
            <w:r w:rsidRPr="001359C1">
              <w:rPr>
                <w:rFonts w:eastAsia="Calibri"/>
                <w:lang w:eastAsia="en-US"/>
              </w:rPr>
              <w:t>• выполнять кодирование и декодирование</w:t>
            </w:r>
          </w:p>
          <w:p w:rsidR="001359C1" w:rsidRPr="001359C1" w:rsidRDefault="001359C1" w:rsidP="00F3513F">
            <w:pPr>
              <w:suppressAutoHyphens w:val="0"/>
              <w:autoSpaceDE w:val="0"/>
              <w:autoSpaceDN w:val="0"/>
              <w:adjustRightInd w:val="0"/>
              <w:rPr>
                <w:rFonts w:eastAsia="Calibri"/>
                <w:lang w:eastAsia="en-US"/>
              </w:rPr>
            </w:pPr>
            <w:r w:rsidRPr="001359C1">
              <w:rPr>
                <w:rFonts w:eastAsia="Calibri"/>
                <w:lang w:eastAsia="en-US"/>
              </w:rPr>
              <w:t>текстовой</w:t>
            </w:r>
          </w:p>
          <w:p w:rsidR="001359C1" w:rsidRPr="001359C1" w:rsidRDefault="001359C1" w:rsidP="00F3513F">
            <w:pPr>
              <w:suppressAutoHyphens w:val="0"/>
              <w:autoSpaceDE w:val="0"/>
              <w:autoSpaceDN w:val="0"/>
              <w:adjustRightInd w:val="0"/>
              <w:rPr>
                <w:rFonts w:eastAsia="Calibri"/>
                <w:lang w:eastAsia="en-US"/>
              </w:rPr>
            </w:pPr>
            <w:r w:rsidRPr="001359C1">
              <w:rPr>
                <w:rFonts w:eastAsia="Calibri"/>
                <w:lang w:eastAsia="en-US"/>
              </w:rPr>
              <w:t>информации,</w:t>
            </w:r>
          </w:p>
          <w:p w:rsidR="001359C1" w:rsidRPr="001359C1" w:rsidRDefault="001359C1" w:rsidP="00F3513F">
            <w:pPr>
              <w:suppressAutoHyphens w:val="0"/>
              <w:autoSpaceDE w:val="0"/>
              <w:autoSpaceDN w:val="0"/>
              <w:adjustRightInd w:val="0"/>
              <w:rPr>
                <w:rFonts w:eastAsia="Calibri"/>
                <w:lang w:eastAsia="en-US"/>
              </w:rPr>
            </w:pPr>
            <w:r w:rsidRPr="001359C1">
              <w:rPr>
                <w:rFonts w:eastAsia="Calibri"/>
                <w:lang w:eastAsia="en-US"/>
              </w:rPr>
              <w:t>используя кодовые таблицы (Юникод,</w:t>
            </w:r>
          </w:p>
          <w:p w:rsidR="001359C1" w:rsidRPr="001359C1" w:rsidRDefault="001359C1" w:rsidP="00F3513F">
            <w:pPr>
              <w:suppressAutoHyphens w:val="0"/>
              <w:autoSpaceDE w:val="0"/>
              <w:autoSpaceDN w:val="0"/>
              <w:adjustRightInd w:val="0"/>
              <w:rPr>
                <w:rFonts w:eastAsia="Calibri"/>
                <w:lang w:eastAsia="en-US"/>
              </w:rPr>
            </w:pPr>
            <w:r w:rsidRPr="001359C1">
              <w:rPr>
                <w:rFonts w:eastAsia="Calibri"/>
                <w:lang w:eastAsia="en-US"/>
              </w:rPr>
              <w:t>КОИ-8Р, Windows</w:t>
            </w:r>
          </w:p>
          <w:p w:rsidR="001359C1" w:rsidRPr="001359C1" w:rsidRDefault="001359C1" w:rsidP="00F3513F">
            <w:pPr>
              <w:suppressAutoHyphens w:val="0"/>
              <w:autoSpaceDE w:val="0"/>
              <w:autoSpaceDN w:val="0"/>
              <w:adjustRightInd w:val="0"/>
              <w:rPr>
                <w:rFonts w:eastAsia="Calibri"/>
                <w:lang w:eastAsia="en-US"/>
              </w:rPr>
            </w:pPr>
            <w:r w:rsidRPr="001359C1">
              <w:rPr>
                <w:rFonts w:eastAsia="Calibri"/>
                <w:lang w:eastAsia="en-US"/>
              </w:rPr>
              <w:t>1251);</w:t>
            </w:r>
          </w:p>
          <w:p w:rsidR="001359C1" w:rsidRPr="001359C1" w:rsidRDefault="001359C1" w:rsidP="00F3513F">
            <w:pPr>
              <w:suppressAutoHyphens w:val="0"/>
              <w:autoSpaceDE w:val="0"/>
              <w:autoSpaceDN w:val="0"/>
              <w:adjustRightInd w:val="0"/>
              <w:rPr>
                <w:rFonts w:eastAsia="Calibri"/>
                <w:lang w:eastAsia="en-US"/>
              </w:rPr>
            </w:pPr>
            <w:r w:rsidRPr="001359C1">
              <w:rPr>
                <w:rFonts w:eastAsia="Calibri"/>
                <w:lang w:eastAsia="en-US"/>
              </w:rPr>
              <w:t>• использовать ссылки и цитирование источников при</w:t>
            </w:r>
          </w:p>
          <w:p w:rsidR="001359C1" w:rsidRPr="001359C1" w:rsidRDefault="001359C1" w:rsidP="00F3513F">
            <w:pPr>
              <w:suppressAutoHyphens w:val="0"/>
              <w:autoSpaceDE w:val="0"/>
              <w:autoSpaceDN w:val="0"/>
              <w:adjustRightInd w:val="0"/>
              <w:rPr>
                <w:rFonts w:eastAsia="Calibri"/>
                <w:lang w:eastAsia="en-US"/>
              </w:rPr>
            </w:pPr>
            <w:r w:rsidRPr="001359C1">
              <w:rPr>
                <w:rFonts w:eastAsia="Calibri"/>
                <w:lang w:eastAsia="en-US"/>
              </w:rPr>
              <w:t>создании на их основе собственных информационных</w:t>
            </w:r>
          </w:p>
          <w:p w:rsidR="001359C1" w:rsidRPr="001359C1" w:rsidRDefault="001359C1" w:rsidP="00F3513F">
            <w:pPr>
              <w:suppressAutoHyphens w:val="0"/>
              <w:autoSpaceDE w:val="0"/>
              <w:autoSpaceDN w:val="0"/>
              <w:adjustRightInd w:val="0"/>
              <w:rPr>
                <w:rFonts w:eastAsia="Calibri"/>
                <w:i/>
                <w:iCs/>
                <w:lang w:eastAsia="en-US"/>
              </w:rPr>
            </w:pPr>
            <w:r w:rsidRPr="001359C1">
              <w:rPr>
                <w:rFonts w:eastAsia="Calibri"/>
                <w:lang w:eastAsia="en-US"/>
              </w:rPr>
              <w:t>объектов</w:t>
            </w:r>
          </w:p>
        </w:tc>
      </w:tr>
      <w:tr w:rsidR="001359C1" w:rsidRPr="00346CDB" w:rsidTr="00F3513F">
        <w:tc>
          <w:tcPr>
            <w:tcW w:w="1309" w:type="pct"/>
          </w:tcPr>
          <w:p w:rsidR="001359C1" w:rsidRPr="00346CDB" w:rsidRDefault="001359C1" w:rsidP="00F3513F">
            <w:pPr>
              <w:rPr>
                <w:b/>
                <w:bCs/>
              </w:rPr>
            </w:pPr>
            <w:r w:rsidRPr="00346CDB">
              <w:rPr>
                <w:b/>
                <w:bCs/>
              </w:rPr>
              <w:t>Тема 5. Мультимедиа</w:t>
            </w:r>
          </w:p>
          <w:p w:rsidR="001359C1" w:rsidRPr="00346CDB" w:rsidRDefault="001359C1" w:rsidP="000200DC">
            <w:pPr>
              <w:rPr>
                <w:b/>
                <w:bCs/>
              </w:rPr>
            </w:pPr>
            <w:r w:rsidRPr="00346CDB">
              <w:rPr>
                <w:b/>
                <w:bCs/>
              </w:rPr>
              <w:t>(</w:t>
            </w:r>
            <w:r w:rsidR="000200DC">
              <w:rPr>
                <w:b/>
                <w:bCs/>
              </w:rPr>
              <w:t xml:space="preserve">1 </w:t>
            </w:r>
            <w:r w:rsidRPr="00346CDB">
              <w:rPr>
                <w:b/>
                <w:bCs/>
              </w:rPr>
              <w:t>часа)</w:t>
            </w:r>
          </w:p>
        </w:tc>
        <w:tc>
          <w:tcPr>
            <w:tcW w:w="1741" w:type="pct"/>
          </w:tcPr>
          <w:p w:rsidR="001359C1" w:rsidRPr="001359C1" w:rsidRDefault="001359C1" w:rsidP="00F3513F">
            <w:pPr>
              <w:suppressAutoHyphens w:val="0"/>
              <w:autoSpaceDE w:val="0"/>
              <w:autoSpaceDN w:val="0"/>
              <w:adjustRightInd w:val="0"/>
              <w:jc w:val="both"/>
              <w:rPr>
                <w:rFonts w:eastAsia="Calibri"/>
                <w:lang w:eastAsia="en-US"/>
              </w:rPr>
            </w:pPr>
            <w:r w:rsidRPr="001359C1">
              <w:rPr>
                <w:rFonts w:eastAsia="Calibri"/>
                <w:lang w:eastAsia="en-US"/>
              </w:rPr>
              <w:t>Понятие технологии мультимедиа</w:t>
            </w:r>
          </w:p>
          <w:p w:rsidR="001359C1" w:rsidRPr="001359C1" w:rsidRDefault="001359C1" w:rsidP="00F3513F">
            <w:pPr>
              <w:suppressAutoHyphens w:val="0"/>
              <w:autoSpaceDE w:val="0"/>
              <w:autoSpaceDN w:val="0"/>
              <w:adjustRightInd w:val="0"/>
              <w:jc w:val="both"/>
              <w:rPr>
                <w:rFonts w:eastAsia="Calibri"/>
                <w:lang w:eastAsia="en-US"/>
              </w:rPr>
            </w:pPr>
            <w:r w:rsidRPr="001359C1">
              <w:rPr>
                <w:rFonts w:eastAsia="Calibri"/>
                <w:lang w:eastAsia="en-US"/>
              </w:rPr>
              <w:t>и области ее применения. Звук и ви-</w:t>
            </w:r>
          </w:p>
          <w:p w:rsidR="001359C1" w:rsidRPr="001359C1" w:rsidRDefault="001359C1" w:rsidP="00F3513F">
            <w:pPr>
              <w:suppressAutoHyphens w:val="0"/>
              <w:autoSpaceDE w:val="0"/>
              <w:autoSpaceDN w:val="0"/>
              <w:adjustRightInd w:val="0"/>
              <w:jc w:val="both"/>
              <w:rPr>
                <w:rFonts w:eastAsia="Calibri"/>
                <w:lang w:eastAsia="en-US"/>
              </w:rPr>
            </w:pPr>
            <w:r w:rsidRPr="001359C1">
              <w:rPr>
                <w:rFonts w:eastAsia="Calibri"/>
                <w:lang w:eastAsia="en-US"/>
              </w:rPr>
              <w:t>део как составляющие мультимедиа.</w:t>
            </w:r>
          </w:p>
          <w:p w:rsidR="001359C1" w:rsidRPr="001359C1" w:rsidRDefault="001359C1" w:rsidP="00F3513F">
            <w:pPr>
              <w:suppressAutoHyphens w:val="0"/>
              <w:autoSpaceDE w:val="0"/>
              <w:autoSpaceDN w:val="0"/>
              <w:adjustRightInd w:val="0"/>
              <w:jc w:val="both"/>
              <w:rPr>
                <w:rFonts w:eastAsia="Calibri"/>
                <w:lang w:eastAsia="en-US"/>
              </w:rPr>
            </w:pPr>
            <w:r w:rsidRPr="001359C1">
              <w:rPr>
                <w:rFonts w:eastAsia="Calibri"/>
                <w:lang w:eastAsia="en-US"/>
              </w:rPr>
              <w:t>Компьютерные презентации. Дизайн</w:t>
            </w:r>
          </w:p>
          <w:p w:rsidR="001359C1" w:rsidRPr="001359C1" w:rsidRDefault="001359C1" w:rsidP="00F3513F">
            <w:pPr>
              <w:suppressAutoHyphens w:val="0"/>
              <w:autoSpaceDE w:val="0"/>
              <w:autoSpaceDN w:val="0"/>
              <w:adjustRightInd w:val="0"/>
              <w:jc w:val="both"/>
              <w:rPr>
                <w:rFonts w:eastAsia="Calibri"/>
                <w:lang w:eastAsia="en-US"/>
              </w:rPr>
            </w:pPr>
            <w:r w:rsidRPr="001359C1">
              <w:rPr>
                <w:rFonts w:eastAsia="Calibri"/>
                <w:lang w:eastAsia="en-US"/>
              </w:rPr>
              <w:t>презентации и макеты слайдов.</w:t>
            </w:r>
          </w:p>
          <w:p w:rsidR="001359C1" w:rsidRPr="001359C1" w:rsidRDefault="001359C1" w:rsidP="00F3513F">
            <w:pPr>
              <w:suppressAutoHyphens w:val="0"/>
              <w:autoSpaceDE w:val="0"/>
              <w:autoSpaceDN w:val="0"/>
              <w:adjustRightInd w:val="0"/>
              <w:jc w:val="both"/>
              <w:rPr>
                <w:rFonts w:eastAsia="Calibri"/>
                <w:lang w:eastAsia="en-US"/>
              </w:rPr>
            </w:pPr>
            <w:r w:rsidRPr="001359C1">
              <w:rPr>
                <w:rFonts w:eastAsia="Calibri"/>
                <w:lang w:eastAsia="en-US"/>
              </w:rPr>
              <w:t>Звуки и видеоизображения. Компо-</w:t>
            </w:r>
          </w:p>
          <w:p w:rsidR="001359C1" w:rsidRPr="001359C1" w:rsidRDefault="001359C1" w:rsidP="00F3513F">
            <w:pPr>
              <w:suppressAutoHyphens w:val="0"/>
              <w:autoSpaceDE w:val="0"/>
              <w:autoSpaceDN w:val="0"/>
              <w:adjustRightInd w:val="0"/>
              <w:jc w:val="both"/>
              <w:rPr>
                <w:rFonts w:eastAsia="Calibri"/>
                <w:lang w:eastAsia="en-US"/>
              </w:rPr>
            </w:pPr>
            <w:r w:rsidRPr="001359C1">
              <w:rPr>
                <w:rFonts w:eastAsia="Calibri"/>
                <w:lang w:eastAsia="en-US"/>
              </w:rPr>
              <w:t>зиция и монтаж.</w:t>
            </w:r>
          </w:p>
          <w:p w:rsidR="001359C1" w:rsidRPr="001359C1" w:rsidRDefault="001359C1" w:rsidP="00F3513F">
            <w:pPr>
              <w:suppressAutoHyphens w:val="0"/>
              <w:autoSpaceDE w:val="0"/>
              <w:autoSpaceDN w:val="0"/>
              <w:adjustRightInd w:val="0"/>
              <w:jc w:val="both"/>
              <w:rPr>
                <w:rFonts w:eastAsia="Calibri"/>
                <w:lang w:eastAsia="en-US"/>
              </w:rPr>
            </w:pPr>
            <w:r w:rsidRPr="001359C1">
              <w:rPr>
                <w:rFonts w:eastAsia="Calibri"/>
                <w:lang w:eastAsia="en-US"/>
              </w:rPr>
              <w:t>Возможность дискретного</w:t>
            </w:r>
          </w:p>
          <w:p w:rsidR="001359C1" w:rsidRPr="001359C1" w:rsidRDefault="001359C1" w:rsidP="00F3513F">
            <w:pPr>
              <w:suppressAutoHyphens w:val="0"/>
              <w:autoSpaceDE w:val="0"/>
              <w:autoSpaceDN w:val="0"/>
              <w:adjustRightInd w:val="0"/>
              <w:jc w:val="both"/>
              <w:rPr>
                <w:rFonts w:eastAsia="Calibri"/>
                <w:lang w:eastAsia="en-US"/>
              </w:rPr>
            </w:pPr>
            <w:r w:rsidRPr="001359C1">
              <w:rPr>
                <w:rFonts w:eastAsia="Calibri"/>
                <w:lang w:eastAsia="en-US"/>
              </w:rPr>
              <w:t>представления мультимедийных</w:t>
            </w:r>
          </w:p>
          <w:p w:rsidR="001359C1" w:rsidRPr="001359C1" w:rsidRDefault="001359C1" w:rsidP="00F3513F">
            <w:pPr>
              <w:suppressAutoHyphens w:val="0"/>
              <w:autoSpaceDE w:val="0"/>
              <w:autoSpaceDN w:val="0"/>
              <w:adjustRightInd w:val="0"/>
              <w:jc w:val="both"/>
              <w:rPr>
                <w:rFonts w:eastAsia="Calibri"/>
                <w:lang w:eastAsia="en-US"/>
              </w:rPr>
            </w:pPr>
            <w:r w:rsidRPr="001359C1">
              <w:rPr>
                <w:rFonts w:eastAsia="Calibri"/>
                <w:lang w:eastAsia="en-US"/>
              </w:rPr>
              <w:t>данных</w:t>
            </w:r>
          </w:p>
        </w:tc>
        <w:tc>
          <w:tcPr>
            <w:tcW w:w="1950" w:type="pct"/>
          </w:tcPr>
          <w:p w:rsidR="001359C1" w:rsidRPr="001359C1" w:rsidRDefault="001359C1" w:rsidP="00F3513F">
            <w:pPr>
              <w:suppressAutoHyphens w:val="0"/>
              <w:autoSpaceDE w:val="0"/>
              <w:autoSpaceDN w:val="0"/>
              <w:adjustRightInd w:val="0"/>
              <w:rPr>
                <w:rFonts w:eastAsia="Calibri"/>
                <w:i/>
                <w:iCs/>
                <w:lang w:eastAsia="en-US"/>
              </w:rPr>
            </w:pPr>
            <w:r w:rsidRPr="001359C1">
              <w:rPr>
                <w:rFonts w:eastAsia="Calibri"/>
                <w:i/>
                <w:iCs/>
                <w:lang w:eastAsia="en-US"/>
              </w:rPr>
              <w:t>Аналитическая деятельность:</w:t>
            </w:r>
          </w:p>
          <w:p w:rsidR="001359C1" w:rsidRPr="001359C1" w:rsidRDefault="001359C1" w:rsidP="00F3513F">
            <w:pPr>
              <w:suppressAutoHyphens w:val="0"/>
              <w:autoSpaceDE w:val="0"/>
              <w:autoSpaceDN w:val="0"/>
              <w:adjustRightInd w:val="0"/>
              <w:rPr>
                <w:rFonts w:eastAsia="Calibri"/>
                <w:lang w:eastAsia="en-US"/>
              </w:rPr>
            </w:pPr>
            <w:r w:rsidRPr="001359C1">
              <w:rPr>
                <w:rFonts w:eastAsia="Calibri"/>
                <w:lang w:eastAsia="en-US"/>
              </w:rPr>
              <w:t>• анализировать пользовательский интерфейс используемо-</w:t>
            </w:r>
          </w:p>
          <w:p w:rsidR="001359C1" w:rsidRPr="001359C1" w:rsidRDefault="001359C1" w:rsidP="00F3513F">
            <w:pPr>
              <w:suppressAutoHyphens w:val="0"/>
              <w:autoSpaceDE w:val="0"/>
              <w:autoSpaceDN w:val="0"/>
              <w:adjustRightInd w:val="0"/>
              <w:rPr>
                <w:rFonts w:eastAsia="Calibri"/>
                <w:lang w:eastAsia="en-US"/>
              </w:rPr>
            </w:pPr>
            <w:r w:rsidRPr="001359C1">
              <w:rPr>
                <w:rFonts w:eastAsia="Calibri"/>
                <w:lang w:eastAsia="en-US"/>
              </w:rPr>
              <w:t>го программного средства;</w:t>
            </w:r>
          </w:p>
          <w:p w:rsidR="001359C1" w:rsidRPr="001359C1" w:rsidRDefault="001359C1" w:rsidP="00F3513F">
            <w:pPr>
              <w:suppressAutoHyphens w:val="0"/>
              <w:autoSpaceDE w:val="0"/>
              <w:autoSpaceDN w:val="0"/>
              <w:adjustRightInd w:val="0"/>
              <w:rPr>
                <w:rFonts w:eastAsia="Calibri"/>
                <w:lang w:eastAsia="en-US"/>
              </w:rPr>
            </w:pPr>
            <w:r w:rsidRPr="001359C1">
              <w:rPr>
                <w:rFonts w:eastAsia="Calibri"/>
                <w:lang w:eastAsia="en-US"/>
              </w:rPr>
              <w:t>• определять условия и возможности применения программ-</w:t>
            </w:r>
          </w:p>
          <w:p w:rsidR="001359C1" w:rsidRPr="001359C1" w:rsidRDefault="001359C1" w:rsidP="00F3513F">
            <w:pPr>
              <w:suppressAutoHyphens w:val="0"/>
              <w:autoSpaceDE w:val="0"/>
              <w:autoSpaceDN w:val="0"/>
              <w:adjustRightInd w:val="0"/>
              <w:rPr>
                <w:rFonts w:eastAsia="Calibri"/>
                <w:lang w:eastAsia="en-US"/>
              </w:rPr>
            </w:pPr>
            <w:r w:rsidRPr="001359C1">
              <w:rPr>
                <w:rFonts w:eastAsia="Calibri"/>
                <w:lang w:eastAsia="en-US"/>
              </w:rPr>
              <w:t>ного средства для решения типовых задач;</w:t>
            </w:r>
          </w:p>
          <w:p w:rsidR="001359C1" w:rsidRPr="001359C1" w:rsidRDefault="001359C1" w:rsidP="00F3513F">
            <w:pPr>
              <w:suppressAutoHyphens w:val="0"/>
              <w:autoSpaceDE w:val="0"/>
              <w:autoSpaceDN w:val="0"/>
              <w:adjustRightInd w:val="0"/>
              <w:rPr>
                <w:rFonts w:eastAsia="Calibri"/>
                <w:lang w:eastAsia="en-US"/>
              </w:rPr>
            </w:pPr>
            <w:r w:rsidRPr="001359C1">
              <w:rPr>
                <w:rFonts w:eastAsia="Calibri"/>
                <w:lang w:eastAsia="en-US"/>
              </w:rPr>
              <w:t>• выявлять общее и отличия в разных программных продук-</w:t>
            </w:r>
          </w:p>
          <w:p w:rsidR="001359C1" w:rsidRPr="001359C1" w:rsidRDefault="001359C1" w:rsidP="00F3513F">
            <w:pPr>
              <w:suppressAutoHyphens w:val="0"/>
              <w:autoSpaceDE w:val="0"/>
              <w:autoSpaceDN w:val="0"/>
              <w:adjustRightInd w:val="0"/>
              <w:rPr>
                <w:rFonts w:eastAsia="Calibri"/>
                <w:lang w:eastAsia="en-US"/>
              </w:rPr>
            </w:pPr>
            <w:r w:rsidRPr="001359C1">
              <w:rPr>
                <w:rFonts w:eastAsia="Calibri"/>
                <w:lang w:eastAsia="en-US"/>
              </w:rPr>
              <w:t>тах, предназначенных для решения одного класса задач.</w:t>
            </w:r>
          </w:p>
          <w:p w:rsidR="001359C1" w:rsidRPr="001359C1" w:rsidRDefault="001359C1" w:rsidP="00F3513F">
            <w:pPr>
              <w:suppressAutoHyphens w:val="0"/>
              <w:autoSpaceDE w:val="0"/>
              <w:autoSpaceDN w:val="0"/>
              <w:adjustRightInd w:val="0"/>
              <w:rPr>
                <w:rFonts w:eastAsia="Calibri"/>
                <w:i/>
                <w:iCs/>
                <w:lang w:eastAsia="en-US"/>
              </w:rPr>
            </w:pPr>
            <w:r w:rsidRPr="001359C1">
              <w:rPr>
                <w:rFonts w:eastAsia="Calibri"/>
                <w:i/>
                <w:iCs/>
                <w:lang w:eastAsia="en-US"/>
              </w:rPr>
              <w:t>Практическая деятельность:</w:t>
            </w:r>
          </w:p>
          <w:p w:rsidR="001359C1" w:rsidRPr="001359C1" w:rsidRDefault="001359C1" w:rsidP="00F3513F">
            <w:pPr>
              <w:suppressAutoHyphens w:val="0"/>
              <w:autoSpaceDE w:val="0"/>
              <w:autoSpaceDN w:val="0"/>
              <w:adjustRightInd w:val="0"/>
              <w:rPr>
                <w:rFonts w:eastAsia="Calibri"/>
                <w:lang w:eastAsia="en-US"/>
              </w:rPr>
            </w:pPr>
            <w:r w:rsidRPr="001359C1">
              <w:rPr>
                <w:rFonts w:eastAsia="Calibri"/>
                <w:lang w:eastAsia="en-US"/>
              </w:rPr>
              <w:t>• создавать презентации с использованием готовых шабло-</w:t>
            </w:r>
          </w:p>
          <w:p w:rsidR="001359C1" w:rsidRPr="001359C1" w:rsidRDefault="001359C1" w:rsidP="00F3513F">
            <w:pPr>
              <w:suppressAutoHyphens w:val="0"/>
              <w:autoSpaceDE w:val="0"/>
              <w:autoSpaceDN w:val="0"/>
              <w:adjustRightInd w:val="0"/>
              <w:rPr>
                <w:rFonts w:eastAsia="Calibri"/>
                <w:lang w:eastAsia="en-US"/>
              </w:rPr>
            </w:pPr>
            <w:r w:rsidRPr="001359C1">
              <w:rPr>
                <w:rFonts w:eastAsia="Calibri"/>
                <w:lang w:eastAsia="en-US"/>
              </w:rPr>
              <w:t>нов;</w:t>
            </w:r>
          </w:p>
          <w:p w:rsidR="001359C1" w:rsidRPr="001359C1" w:rsidRDefault="001359C1" w:rsidP="00F3513F">
            <w:pPr>
              <w:suppressAutoHyphens w:val="0"/>
              <w:autoSpaceDE w:val="0"/>
              <w:autoSpaceDN w:val="0"/>
              <w:adjustRightInd w:val="0"/>
              <w:rPr>
                <w:rFonts w:eastAsia="Calibri"/>
                <w:lang w:eastAsia="en-US"/>
              </w:rPr>
            </w:pPr>
            <w:r w:rsidRPr="001359C1">
              <w:rPr>
                <w:rFonts w:eastAsia="Calibri"/>
                <w:lang w:eastAsia="en-US"/>
              </w:rPr>
              <w:t>• записывать звуковые файлы с различным качеством зву-</w:t>
            </w:r>
          </w:p>
          <w:p w:rsidR="001359C1" w:rsidRPr="001359C1" w:rsidRDefault="001359C1" w:rsidP="00F3513F">
            <w:pPr>
              <w:suppressAutoHyphens w:val="0"/>
              <w:autoSpaceDE w:val="0"/>
              <w:autoSpaceDN w:val="0"/>
              <w:adjustRightInd w:val="0"/>
              <w:rPr>
                <w:rFonts w:eastAsia="Calibri"/>
                <w:i/>
                <w:iCs/>
                <w:lang w:eastAsia="en-US"/>
              </w:rPr>
            </w:pPr>
            <w:r w:rsidRPr="001359C1">
              <w:rPr>
                <w:rFonts w:eastAsia="Calibri"/>
                <w:lang w:eastAsia="en-US"/>
              </w:rPr>
              <w:t>чания (глубиной кодирования и частотой дискретизации)</w:t>
            </w:r>
          </w:p>
        </w:tc>
      </w:tr>
    </w:tbl>
    <w:p w:rsidR="001359C1" w:rsidRPr="001359C1" w:rsidRDefault="001359C1" w:rsidP="001359C1">
      <w:pPr>
        <w:suppressAutoHyphens w:val="0"/>
        <w:autoSpaceDE w:val="0"/>
        <w:autoSpaceDN w:val="0"/>
        <w:adjustRightInd w:val="0"/>
        <w:jc w:val="center"/>
        <w:rPr>
          <w:rFonts w:eastAsia="Calibri"/>
          <w:lang w:eastAsia="en-US"/>
        </w:rPr>
      </w:pPr>
    </w:p>
    <w:p w:rsidR="001359C1" w:rsidRDefault="001359C1" w:rsidP="00E93444">
      <w:pPr>
        <w:suppressAutoHyphens w:val="0"/>
        <w:autoSpaceDE w:val="0"/>
        <w:autoSpaceDN w:val="0"/>
        <w:adjustRightInd w:val="0"/>
        <w:rPr>
          <w:rFonts w:eastAsia="Calibri"/>
          <w:lang w:eastAsia="en-US"/>
        </w:rPr>
      </w:pPr>
    </w:p>
    <w:p w:rsidR="003A08D4" w:rsidRPr="003A08D4" w:rsidRDefault="003A08D4" w:rsidP="003A08D4">
      <w:pPr>
        <w:suppressAutoHyphens w:val="0"/>
        <w:autoSpaceDE w:val="0"/>
        <w:autoSpaceDN w:val="0"/>
        <w:adjustRightInd w:val="0"/>
        <w:rPr>
          <w:rFonts w:eastAsia="Calibri"/>
          <w:lang w:eastAsia="en-US"/>
        </w:rPr>
        <w:sectPr w:rsidR="003A08D4" w:rsidRPr="003A08D4" w:rsidSect="00F3513F">
          <w:headerReference w:type="default" r:id="rId8"/>
          <w:pgSz w:w="11906" w:h="16838"/>
          <w:pgMar w:top="1134" w:right="850" w:bottom="1134" w:left="1701" w:header="708" w:footer="708" w:gutter="0"/>
          <w:cols w:space="708"/>
          <w:docGrid w:linePitch="360"/>
        </w:sect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555"/>
        <w:gridCol w:w="2592"/>
        <w:gridCol w:w="828"/>
        <w:gridCol w:w="1305"/>
        <w:gridCol w:w="2287"/>
        <w:gridCol w:w="2643"/>
        <w:gridCol w:w="2089"/>
        <w:gridCol w:w="1843"/>
        <w:gridCol w:w="644"/>
      </w:tblGrid>
      <w:tr w:rsidR="003F6575" w:rsidTr="00100B6F">
        <w:tc>
          <w:tcPr>
            <w:tcW w:w="555" w:type="dxa"/>
            <w:shd w:val="clear" w:color="auto" w:fill="auto"/>
          </w:tcPr>
          <w:p w:rsidR="003F6575" w:rsidRPr="00F3513F" w:rsidRDefault="003F6575" w:rsidP="00100B6F">
            <w:pPr>
              <w:tabs>
                <w:tab w:val="num" w:pos="567"/>
              </w:tabs>
              <w:jc w:val="center"/>
              <w:rPr>
                <w:rFonts w:ascii="Calibri" w:eastAsia="Calibri" w:hAnsi="Calibri"/>
                <w:b/>
                <w:sz w:val="22"/>
                <w:szCs w:val="22"/>
              </w:rPr>
            </w:pPr>
            <w:r w:rsidRPr="00F3513F">
              <w:rPr>
                <w:rFonts w:ascii="Calibri" w:eastAsia="Calibri" w:hAnsi="Calibri"/>
                <w:b/>
                <w:sz w:val="22"/>
                <w:szCs w:val="22"/>
              </w:rPr>
              <w:t>№</w:t>
            </w:r>
          </w:p>
        </w:tc>
        <w:tc>
          <w:tcPr>
            <w:tcW w:w="2592" w:type="dxa"/>
            <w:shd w:val="clear" w:color="auto" w:fill="auto"/>
          </w:tcPr>
          <w:p w:rsidR="003F6575" w:rsidRPr="00F3513F" w:rsidRDefault="003F6575" w:rsidP="00100B6F">
            <w:pPr>
              <w:tabs>
                <w:tab w:val="num" w:pos="567"/>
              </w:tabs>
              <w:jc w:val="center"/>
              <w:rPr>
                <w:rFonts w:ascii="Calibri" w:eastAsia="Calibri" w:hAnsi="Calibri"/>
                <w:b/>
                <w:sz w:val="22"/>
                <w:szCs w:val="22"/>
              </w:rPr>
            </w:pPr>
            <w:r w:rsidRPr="00F3513F">
              <w:rPr>
                <w:rFonts w:ascii="Calibri" w:eastAsia="Calibri" w:hAnsi="Calibri"/>
                <w:b/>
                <w:sz w:val="22"/>
                <w:szCs w:val="22"/>
              </w:rPr>
              <w:t>Тема раздела, урока</w:t>
            </w:r>
          </w:p>
        </w:tc>
        <w:tc>
          <w:tcPr>
            <w:tcW w:w="828" w:type="dxa"/>
            <w:shd w:val="clear" w:color="auto" w:fill="auto"/>
          </w:tcPr>
          <w:p w:rsidR="003F6575" w:rsidRPr="00F3513F" w:rsidRDefault="003F6575" w:rsidP="00100B6F">
            <w:pPr>
              <w:tabs>
                <w:tab w:val="num" w:pos="567"/>
              </w:tabs>
              <w:jc w:val="center"/>
              <w:rPr>
                <w:rFonts w:ascii="Calibri" w:eastAsia="Calibri" w:hAnsi="Calibri"/>
                <w:b/>
                <w:sz w:val="22"/>
                <w:szCs w:val="22"/>
              </w:rPr>
            </w:pPr>
            <w:r w:rsidRPr="00F3513F">
              <w:rPr>
                <w:rFonts w:ascii="Calibri" w:eastAsia="Calibri" w:hAnsi="Calibri"/>
                <w:b/>
                <w:sz w:val="22"/>
                <w:szCs w:val="22"/>
              </w:rPr>
              <w:t>Кол-во часов</w:t>
            </w:r>
          </w:p>
        </w:tc>
        <w:tc>
          <w:tcPr>
            <w:tcW w:w="1305" w:type="dxa"/>
            <w:shd w:val="clear" w:color="auto" w:fill="auto"/>
          </w:tcPr>
          <w:p w:rsidR="003F6575" w:rsidRPr="00F3513F" w:rsidRDefault="003F6575" w:rsidP="00100B6F">
            <w:pPr>
              <w:tabs>
                <w:tab w:val="num" w:pos="567"/>
              </w:tabs>
              <w:jc w:val="center"/>
              <w:rPr>
                <w:rFonts w:ascii="Calibri" w:eastAsia="Calibri" w:hAnsi="Calibri"/>
                <w:b/>
                <w:sz w:val="22"/>
                <w:szCs w:val="22"/>
              </w:rPr>
            </w:pPr>
            <w:r w:rsidRPr="00F3513F">
              <w:rPr>
                <w:rFonts w:ascii="Calibri" w:eastAsia="Calibri" w:hAnsi="Calibri"/>
                <w:b/>
                <w:sz w:val="22"/>
                <w:szCs w:val="22"/>
              </w:rPr>
              <w:t>Параграф учебника</w:t>
            </w:r>
          </w:p>
        </w:tc>
        <w:tc>
          <w:tcPr>
            <w:tcW w:w="2287" w:type="dxa"/>
            <w:shd w:val="clear" w:color="auto" w:fill="auto"/>
          </w:tcPr>
          <w:p w:rsidR="003F6575" w:rsidRPr="00F3513F" w:rsidRDefault="003F6575" w:rsidP="00100B6F">
            <w:pPr>
              <w:tabs>
                <w:tab w:val="num" w:pos="567"/>
              </w:tabs>
              <w:jc w:val="center"/>
              <w:rPr>
                <w:rFonts w:ascii="Calibri" w:eastAsia="Calibri" w:hAnsi="Calibri"/>
                <w:b/>
                <w:sz w:val="22"/>
                <w:szCs w:val="22"/>
              </w:rPr>
            </w:pPr>
            <w:r w:rsidRPr="00F3513F">
              <w:rPr>
                <w:rFonts w:ascii="Calibri" w:eastAsia="Calibri" w:hAnsi="Calibri"/>
                <w:b/>
                <w:sz w:val="22"/>
                <w:szCs w:val="22"/>
              </w:rPr>
              <w:t>Образовательные ресурсы</w:t>
            </w:r>
          </w:p>
        </w:tc>
        <w:tc>
          <w:tcPr>
            <w:tcW w:w="2643" w:type="dxa"/>
            <w:shd w:val="clear" w:color="auto" w:fill="auto"/>
          </w:tcPr>
          <w:p w:rsidR="003F6575" w:rsidRPr="00F3513F" w:rsidRDefault="003F6575" w:rsidP="00100B6F">
            <w:pPr>
              <w:tabs>
                <w:tab w:val="num" w:pos="567"/>
              </w:tabs>
              <w:jc w:val="center"/>
              <w:rPr>
                <w:rFonts w:ascii="Calibri" w:eastAsia="Calibri" w:hAnsi="Calibri"/>
                <w:b/>
                <w:sz w:val="22"/>
                <w:szCs w:val="22"/>
              </w:rPr>
            </w:pPr>
            <w:r w:rsidRPr="00F3513F">
              <w:rPr>
                <w:rFonts w:ascii="Calibri" w:eastAsia="Calibri" w:hAnsi="Calibri"/>
                <w:b/>
                <w:sz w:val="22"/>
                <w:szCs w:val="22"/>
              </w:rPr>
              <w:t>Характеристика основных видов деятельности ученика на уровне УУД</w:t>
            </w:r>
          </w:p>
        </w:tc>
        <w:tc>
          <w:tcPr>
            <w:tcW w:w="2089" w:type="dxa"/>
            <w:shd w:val="clear" w:color="auto" w:fill="auto"/>
          </w:tcPr>
          <w:p w:rsidR="003F6575" w:rsidRPr="00F3513F" w:rsidRDefault="003F6575" w:rsidP="00100B6F">
            <w:pPr>
              <w:tabs>
                <w:tab w:val="num" w:pos="567"/>
              </w:tabs>
              <w:jc w:val="center"/>
              <w:rPr>
                <w:rFonts w:ascii="Calibri" w:eastAsia="Calibri" w:hAnsi="Calibri"/>
                <w:b/>
                <w:sz w:val="22"/>
                <w:szCs w:val="22"/>
              </w:rPr>
            </w:pPr>
            <w:r w:rsidRPr="00F3513F">
              <w:rPr>
                <w:rFonts w:ascii="Calibri" w:eastAsia="Calibri" w:hAnsi="Calibri"/>
                <w:b/>
                <w:sz w:val="22"/>
                <w:szCs w:val="22"/>
              </w:rPr>
              <w:t>Формы контроля</w:t>
            </w:r>
          </w:p>
        </w:tc>
        <w:tc>
          <w:tcPr>
            <w:tcW w:w="1843" w:type="dxa"/>
            <w:shd w:val="clear" w:color="auto" w:fill="auto"/>
          </w:tcPr>
          <w:p w:rsidR="003F6575" w:rsidRPr="00F3513F" w:rsidRDefault="003F6575" w:rsidP="00100B6F">
            <w:pPr>
              <w:tabs>
                <w:tab w:val="num" w:pos="567"/>
              </w:tabs>
              <w:jc w:val="center"/>
              <w:rPr>
                <w:rFonts w:ascii="Calibri" w:eastAsia="Calibri" w:hAnsi="Calibri"/>
                <w:b/>
                <w:sz w:val="22"/>
                <w:szCs w:val="22"/>
              </w:rPr>
            </w:pPr>
            <w:r w:rsidRPr="00F3513F">
              <w:rPr>
                <w:rFonts w:ascii="Calibri" w:eastAsia="Calibri" w:hAnsi="Calibri"/>
                <w:b/>
                <w:sz w:val="22"/>
                <w:szCs w:val="22"/>
              </w:rPr>
              <w:t>Домашнее задание</w:t>
            </w:r>
          </w:p>
        </w:tc>
        <w:tc>
          <w:tcPr>
            <w:tcW w:w="644" w:type="dxa"/>
            <w:shd w:val="clear" w:color="auto" w:fill="auto"/>
          </w:tcPr>
          <w:p w:rsidR="003F6575" w:rsidRPr="00F3513F" w:rsidRDefault="003F6575" w:rsidP="00100B6F">
            <w:pPr>
              <w:tabs>
                <w:tab w:val="num" w:pos="567"/>
              </w:tabs>
              <w:jc w:val="center"/>
              <w:rPr>
                <w:rFonts w:ascii="Calibri" w:eastAsia="Calibri" w:hAnsi="Calibri"/>
                <w:b/>
                <w:sz w:val="22"/>
                <w:szCs w:val="22"/>
              </w:rPr>
            </w:pPr>
            <w:r w:rsidRPr="00F3513F">
              <w:rPr>
                <w:rFonts w:ascii="Calibri" w:eastAsia="Calibri" w:hAnsi="Calibri"/>
                <w:b/>
                <w:sz w:val="22"/>
                <w:szCs w:val="22"/>
              </w:rPr>
              <w:t>Дата</w:t>
            </w:r>
          </w:p>
        </w:tc>
      </w:tr>
      <w:tr w:rsidR="003F6575" w:rsidTr="00100B6F">
        <w:trPr>
          <w:trHeight w:val="2176"/>
        </w:trPr>
        <w:tc>
          <w:tcPr>
            <w:tcW w:w="555" w:type="dxa"/>
            <w:shd w:val="clear" w:color="auto" w:fill="auto"/>
          </w:tcPr>
          <w:p w:rsidR="003F6575" w:rsidRPr="00F3513F" w:rsidRDefault="003F6575" w:rsidP="00100B6F">
            <w:pPr>
              <w:tabs>
                <w:tab w:val="num" w:pos="567"/>
              </w:tabs>
              <w:rPr>
                <w:rFonts w:ascii="Calibri" w:eastAsia="Calibri" w:hAnsi="Calibri"/>
                <w:sz w:val="22"/>
                <w:szCs w:val="22"/>
              </w:rPr>
            </w:pPr>
            <w:r w:rsidRPr="00F3513F">
              <w:rPr>
                <w:rFonts w:ascii="Calibri" w:eastAsia="Calibri" w:hAnsi="Calibri"/>
                <w:sz w:val="22"/>
                <w:szCs w:val="22"/>
              </w:rPr>
              <w:t>1</w:t>
            </w:r>
          </w:p>
        </w:tc>
        <w:tc>
          <w:tcPr>
            <w:tcW w:w="2592" w:type="dxa"/>
            <w:shd w:val="clear" w:color="auto" w:fill="auto"/>
          </w:tcPr>
          <w:p w:rsidR="003F6575" w:rsidRPr="00F3513F" w:rsidRDefault="003F6575" w:rsidP="00100B6F">
            <w:pPr>
              <w:tabs>
                <w:tab w:val="num" w:pos="567"/>
              </w:tabs>
              <w:rPr>
                <w:rFonts w:ascii="Calibri" w:eastAsia="Calibri" w:hAnsi="Calibri"/>
                <w:sz w:val="22"/>
                <w:szCs w:val="22"/>
              </w:rPr>
            </w:pPr>
            <w:r w:rsidRPr="00F3513F">
              <w:rPr>
                <w:rFonts w:ascii="Calibri" w:eastAsia="Calibri" w:hAnsi="Calibri"/>
                <w:sz w:val="22"/>
                <w:szCs w:val="22"/>
              </w:rPr>
              <w:t>Информация и её свойства</w:t>
            </w:r>
          </w:p>
          <w:p w:rsidR="003F6575" w:rsidRDefault="003F6575" w:rsidP="00100B6F">
            <w:pPr>
              <w:tabs>
                <w:tab w:val="num" w:pos="567"/>
              </w:tabs>
              <w:rPr>
                <w:rFonts w:ascii="Calibri" w:eastAsia="Calibri" w:hAnsi="Calibri"/>
                <w:sz w:val="22"/>
                <w:szCs w:val="22"/>
              </w:rPr>
            </w:pPr>
            <w:r w:rsidRPr="00F3513F">
              <w:rPr>
                <w:rFonts w:ascii="Calibri" w:eastAsia="Calibri" w:hAnsi="Calibri"/>
                <w:sz w:val="22"/>
                <w:szCs w:val="22"/>
              </w:rPr>
              <w:t>Информационные процессы. Обработка информации</w:t>
            </w:r>
          </w:p>
          <w:p w:rsidR="003F6575" w:rsidRDefault="003F6575" w:rsidP="00100B6F">
            <w:pPr>
              <w:tabs>
                <w:tab w:val="num" w:pos="567"/>
              </w:tabs>
              <w:rPr>
                <w:rFonts w:ascii="Calibri" w:eastAsia="Calibri" w:hAnsi="Calibri"/>
                <w:sz w:val="22"/>
                <w:szCs w:val="22"/>
              </w:rPr>
            </w:pPr>
          </w:p>
          <w:p w:rsidR="003F6575" w:rsidRDefault="003F6575" w:rsidP="00100B6F">
            <w:pPr>
              <w:tabs>
                <w:tab w:val="num" w:pos="567"/>
              </w:tabs>
              <w:rPr>
                <w:rFonts w:ascii="Calibri" w:eastAsia="Calibri" w:hAnsi="Calibri"/>
                <w:sz w:val="22"/>
                <w:szCs w:val="22"/>
              </w:rPr>
            </w:pPr>
          </w:p>
          <w:p w:rsidR="003F6575" w:rsidRPr="00F3513F" w:rsidRDefault="003F6575" w:rsidP="00100B6F">
            <w:pPr>
              <w:tabs>
                <w:tab w:val="num" w:pos="567"/>
              </w:tabs>
              <w:rPr>
                <w:rFonts w:ascii="Calibri" w:eastAsia="Calibri" w:hAnsi="Calibri"/>
                <w:sz w:val="22"/>
                <w:szCs w:val="22"/>
              </w:rPr>
            </w:pPr>
            <w:r w:rsidRPr="00F3513F">
              <w:rPr>
                <w:rFonts w:ascii="Calibri" w:eastAsia="Calibri" w:hAnsi="Calibri"/>
                <w:sz w:val="22"/>
                <w:szCs w:val="22"/>
              </w:rPr>
              <w:t xml:space="preserve"> </w:t>
            </w:r>
          </w:p>
        </w:tc>
        <w:tc>
          <w:tcPr>
            <w:tcW w:w="828" w:type="dxa"/>
            <w:shd w:val="clear" w:color="auto" w:fill="auto"/>
          </w:tcPr>
          <w:p w:rsidR="003F6575" w:rsidRPr="00F3513F" w:rsidRDefault="003F6575" w:rsidP="00100B6F">
            <w:pPr>
              <w:tabs>
                <w:tab w:val="num" w:pos="567"/>
              </w:tabs>
              <w:rPr>
                <w:rFonts w:ascii="Calibri" w:eastAsia="Calibri" w:hAnsi="Calibri"/>
                <w:sz w:val="22"/>
                <w:szCs w:val="22"/>
              </w:rPr>
            </w:pPr>
            <w:r w:rsidRPr="00F3513F">
              <w:rPr>
                <w:rFonts w:ascii="Calibri" w:eastAsia="Calibri" w:hAnsi="Calibri"/>
                <w:sz w:val="22"/>
                <w:szCs w:val="22"/>
              </w:rPr>
              <w:t>1</w:t>
            </w:r>
          </w:p>
          <w:p w:rsidR="003F6575" w:rsidRPr="00F3513F" w:rsidRDefault="003F6575" w:rsidP="00100B6F">
            <w:pPr>
              <w:tabs>
                <w:tab w:val="num" w:pos="567"/>
              </w:tabs>
              <w:rPr>
                <w:rFonts w:ascii="Calibri" w:eastAsia="Calibri" w:hAnsi="Calibri"/>
                <w:sz w:val="22"/>
                <w:szCs w:val="22"/>
              </w:rPr>
            </w:pPr>
          </w:p>
        </w:tc>
        <w:tc>
          <w:tcPr>
            <w:tcW w:w="1305" w:type="dxa"/>
            <w:shd w:val="clear" w:color="auto" w:fill="auto"/>
          </w:tcPr>
          <w:p w:rsidR="003F6575" w:rsidRPr="00F3513F" w:rsidRDefault="003F6575" w:rsidP="00100B6F">
            <w:pPr>
              <w:tabs>
                <w:tab w:val="num" w:pos="567"/>
              </w:tabs>
              <w:rPr>
                <w:rFonts w:ascii="Calibri" w:eastAsia="Calibri" w:hAnsi="Calibri"/>
                <w:sz w:val="22"/>
                <w:szCs w:val="22"/>
              </w:rPr>
            </w:pPr>
            <w:r w:rsidRPr="00F3513F">
              <w:rPr>
                <w:rFonts w:ascii="Calibri" w:eastAsia="Calibri" w:hAnsi="Calibri"/>
                <w:sz w:val="23"/>
                <w:szCs w:val="23"/>
              </w:rPr>
              <w:t>§1.1,</w:t>
            </w:r>
          </w:p>
          <w:p w:rsidR="003F6575" w:rsidRPr="00F3513F" w:rsidRDefault="003F6575" w:rsidP="00100B6F">
            <w:pPr>
              <w:tabs>
                <w:tab w:val="num" w:pos="567"/>
              </w:tabs>
              <w:rPr>
                <w:rFonts w:ascii="Calibri" w:eastAsia="Calibri" w:hAnsi="Calibri"/>
                <w:sz w:val="22"/>
                <w:szCs w:val="22"/>
              </w:rPr>
            </w:pPr>
          </w:p>
        </w:tc>
        <w:tc>
          <w:tcPr>
            <w:tcW w:w="2287" w:type="dxa"/>
            <w:shd w:val="clear" w:color="auto" w:fill="auto"/>
          </w:tcPr>
          <w:p w:rsidR="003F6575" w:rsidRPr="00F3513F" w:rsidRDefault="003F6575" w:rsidP="00100B6F">
            <w:pPr>
              <w:tabs>
                <w:tab w:val="num" w:pos="567"/>
              </w:tabs>
              <w:rPr>
                <w:rFonts w:ascii="Calibri" w:eastAsia="Calibri" w:hAnsi="Calibri"/>
                <w:sz w:val="22"/>
                <w:szCs w:val="22"/>
              </w:rPr>
            </w:pPr>
            <w:r w:rsidRPr="00F3513F">
              <w:rPr>
                <w:rFonts w:ascii="Calibri" w:eastAsia="Calibri" w:hAnsi="Calibri"/>
                <w:sz w:val="22"/>
                <w:szCs w:val="22"/>
              </w:rPr>
              <w:t>презентация «Информация и её свойства»</w:t>
            </w:r>
          </w:p>
          <w:p w:rsidR="003F6575" w:rsidRDefault="003F6575" w:rsidP="00100B6F">
            <w:pPr>
              <w:tabs>
                <w:tab w:val="num" w:pos="567"/>
              </w:tabs>
              <w:rPr>
                <w:rFonts w:ascii="Calibri" w:eastAsia="Calibri" w:hAnsi="Calibri"/>
                <w:sz w:val="22"/>
                <w:szCs w:val="22"/>
              </w:rPr>
            </w:pPr>
            <w:r w:rsidRPr="00F3513F">
              <w:rPr>
                <w:rFonts w:ascii="Calibri" w:eastAsia="Calibri" w:hAnsi="Calibri"/>
                <w:sz w:val="22"/>
                <w:szCs w:val="22"/>
              </w:rPr>
              <w:t>презентация «Информационные процессы»</w:t>
            </w:r>
          </w:p>
          <w:p w:rsidR="003F6575" w:rsidRPr="00F3513F" w:rsidRDefault="003F6575" w:rsidP="00100B6F">
            <w:pPr>
              <w:tabs>
                <w:tab w:val="num" w:pos="567"/>
              </w:tabs>
              <w:rPr>
                <w:rFonts w:ascii="Calibri" w:eastAsia="Calibri" w:hAnsi="Calibri"/>
                <w:sz w:val="22"/>
                <w:szCs w:val="22"/>
              </w:rPr>
            </w:pPr>
          </w:p>
        </w:tc>
        <w:tc>
          <w:tcPr>
            <w:tcW w:w="2643" w:type="dxa"/>
            <w:shd w:val="clear" w:color="auto" w:fill="auto"/>
          </w:tcPr>
          <w:p w:rsidR="003F6575" w:rsidRPr="00F3513F" w:rsidRDefault="003F6575" w:rsidP="00100B6F">
            <w:pPr>
              <w:tabs>
                <w:tab w:val="num" w:pos="567"/>
              </w:tabs>
              <w:rPr>
                <w:rFonts w:ascii="Calibri" w:eastAsia="Calibri" w:hAnsi="Calibri"/>
                <w:sz w:val="22"/>
                <w:szCs w:val="22"/>
              </w:rPr>
            </w:pPr>
            <w:r w:rsidRPr="00F3513F">
              <w:rPr>
                <w:rFonts w:ascii="Calibri" w:eastAsia="Calibri" w:hAnsi="Calibri"/>
                <w:sz w:val="22"/>
                <w:szCs w:val="22"/>
              </w:rPr>
              <w:t>рассмотреть свойств информации (актуальность, достоверность, полнота и пр.) и формирование на этой основе навыков оценивания информации с позиции её свойств; рассмотреть примеры сбора информации как информационного процесса;</w:t>
            </w:r>
          </w:p>
        </w:tc>
        <w:tc>
          <w:tcPr>
            <w:tcW w:w="2089" w:type="dxa"/>
            <w:shd w:val="clear" w:color="auto" w:fill="auto"/>
          </w:tcPr>
          <w:p w:rsidR="003F6575" w:rsidRPr="00F3513F" w:rsidRDefault="003F6575" w:rsidP="00100B6F">
            <w:pPr>
              <w:tabs>
                <w:tab w:val="num" w:pos="567"/>
              </w:tabs>
              <w:rPr>
                <w:rFonts w:ascii="Calibri" w:eastAsia="Calibri" w:hAnsi="Calibri"/>
                <w:sz w:val="22"/>
                <w:szCs w:val="22"/>
              </w:rPr>
            </w:pPr>
            <w:r w:rsidRPr="00F3513F">
              <w:rPr>
                <w:rFonts w:ascii="Calibri" w:eastAsia="Calibri" w:hAnsi="Calibri"/>
                <w:sz w:val="22"/>
                <w:szCs w:val="22"/>
              </w:rPr>
              <w:t>Устный опрос</w:t>
            </w:r>
          </w:p>
          <w:p w:rsidR="003F6575" w:rsidRPr="00F3513F" w:rsidRDefault="003F6575" w:rsidP="00100B6F">
            <w:pPr>
              <w:tabs>
                <w:tab w:val="num" w:pos="567"/>
              </w:tabs>
              <w:rPr>
                <w:rFonts w:ascii="Calibri" w:eastAsia="Calibri" w:hAnsi="Calibri"/>
                <w:sz w:val="22"/>
                <w:szCs w:val="22"/>
              </w:rPr>
            </w:pPr>
            <w:r w:rsidRPr="00F3513F">
              <w:rPr>
                <w:rFonts w:ascii="Calibri" w:eastAsia="Calibri" w:hAnsi="Calibri"/>
                <w:sz w:val="22"/>
                <w:szCs w:val="22"/>
              </w:rPr>
              <w:t>проверка изученного материала по вопросам</w:t>
            </w:r>
          </w:p>
        </w:tc>
        <w:tc>
          <w:tcPr>
            <w:tcW w:w="1843" w:type="dxa"/>
            <w:shd w:val="clear" w:color="auto" w:fill="auto"/>
          </w:tcPr>
          <w:p w:rsidR="003F6575" w:rsidRPr="00F3513F" w:rsidRDefault="003F6575" w:rsidP="00100B6F">
            <w:pPr>
              <w:tabs>
                <w:tab w:val="num" w:pos="567"/>
              </w:tabs>
              <w:rPr>
                <w:rFonts w:ascii="Calibri" w:eastAsia="Calibri" w:hAnsi="Calibri"/>
                <w:sz w:val="23"/>
                <w:szCs w:val="23"/>
              </w:rPr>
            </w:pPr>
            <w:r w:rsidRPr="00F3513F">
              <w:rPr>
                <w:rFonts w:ascii="Calibri" w:eastAsia="Calibri" w:hAnsi="Calibri"/>
                <w:sz w:val="22"/>
                <w:szCs w:val="22"/>
              </w:rPr>
              <w:t>§1.2 (п.1, 2, 3), вопросы и задания 1–8 к параграфу; №8, №12, №13 в РТ.</w:t>
            </w:r>
          </w:p>
        </w:tc>
        <w:tc>
          <w:tcPr>
            <w:tcW w:w="644" w:type="dxa"/>
            <w:shd w:val="clear" w:color="auto" w:fill="auto"/>
          </w:tcPr>
          <w:p w:rsidR="003F6575" w:rsidRPr="00F3513F" w:rsidRDefault="003F6575" w:rsidP="00100B6F">
            <w:pPr>
              <w:tabs>
                <w:tab w:val="num" w:pos="567"/>
              </w:tabs>
              <w:rPr>
                <w:rFonts w:ascii="Calibri" w:eastAsia="Calibri" w:hAnsi="Calibri"/>
                <w:sz w:val="22"/>
                <w:szCs w:val="22"/>
              </w:rPr>
            </w:pPr>
          </w:p>
        </w:tc>
      </w:tr>
      <w:tr w:rsidR="003F6575" w:rsidTr="00100B6F">
        <w:trPr>
          <w:trHeight w:val="1542"/>
        </w:trPr>
        <w:tc>
          <w:tcPr>
            <w:tcW w:w="555" w:type="dxa"/>
            <w:shd w:val="clear" w:color="auto" w:fill="auto"/>
          </w:tcPr>
          <w:p w:rsidR="003F6575" w:rsidRPr="00F3513F" w:rsidRDefault="003F6575" w:rsidP="00100B6F">
            <w:pPr>
              <w:tabs>
                <w:tab w:val="num" w:pos="567"/>
              </w:tabs>
              <w:rPr>
                <w:rFonts w:ascii="Calibri" w:eastAsia="Calibri" w:hAnsi="Calibri"/>
                <w:sz w:val="22"/>
                <w:szCs w:val="22"/>
              </w:rPr>
            </w:pPr>
            <w:r>
              <w:rPr>
                <w:rFonts w:ascii="Calibri" w:eastAsia="Calibri" w:hAnsi="Calibri"/>
                <w:sz w:val="22"/>
                <w:szCs w:val="22"/>
              </w:rPr>
              <w:t>2</w:t>
            </w:r>
          </w:p>
        </w:tc>
        <w:tc>
          <w:tcPr>
            <w:tcW w:w="2592" w:type="dxa"/>
            <w:shd w:val="clear" w:color="auto" w:fill="auto"/>
          </w:tcPr>
          <w:p w:rsidR="003F6575" w:rsidRPr="00F3513F" w:rsidRDefault="003F6575" w:rsidP="00100B6F">
            <w:pPr>
              <w:tabs>
                <w:tab w:val="num" w:pos="567"/>
              </w:tabs>
              <w:rPr>
                <w:rFonts w:ascii="Calibri" w:eastAsia="Calibri" w:hAnsi="Calibri"/>
                <w:sz w:val="22"/>
                <w:szCs w:val="22"/>
              </w:rPr>
            </w:pPr>
            <w:r w:rsidRPr="00F3513F">
              <w:rPr>
                <w:rFonts w:ascii="Calibri" w:eastAsia="Calibri" w:hAnsi="Calibri"/>
                <w:sz w:val="22"/>
                <w:szCs w:val="22"/>
              </w:rPr>
              <w:t>Информационные процессы.</w:t>
            </w:r>
          </w:p>
        </w:tc>
        <w:tc>
          <w:tcPr>
            <w:tcW w:w="828" w:type="dxa"/>
            <w:shd w:val="clear" w:color="auto" w:fill="auto"/>
          </w:tcPr>
          <w:p w:rsidR="003F6575" w:rsidRPr="00F3513F" w:rsidRDefault="003F6575" w:rsidP="00100B6F">
            <w:pPr>
              <w:tabs>
                <w:tab w:val="num" w:pos="567"/>
              </w:tabs>
              <w:rPr>
                <w:rFonts w:ascii="Calibri" w:eastAsia="Calibri" w:hAnsi="Calibri"/>
                <w:sz w:val="22"/>
                <w:szCs w:val="22"/>
              </w:rPr>
            </w:pPr>
            <w:r>
              <w:rPr>
                <w:rFonts w:ascii="Calibri" w:eastAsia="Calibri" w:hAnsi="Calibri"/>
                <w:sz w:val="22"/>
                <w:szCs w:val="22"/>
              </w:rPr>
              <w:t xml:space="preserve"> </w:t>
            </w:r>
          </w:p>
        </w:tc>
        <w:tc>
          <w:tcPr>
            <w:tcW w:w="1305" w:type="dxa"/>
            <w:shd w:val="clear" w:color="auto" w:fill="auto"/>
          </w:tcPr>
          <w:p w:rsidR="003F6575" w:rsidRDefault="003F6575" w:rsidP="00100B6F">
            <w:pPr>
              <w:tabs>
                <w:tab w:val="num" w:pos="567"/>
              </w:tabs>
              <w:rPr>
                <w:rFonts w:ascii="Calibri" w:eastAsia="Calibri" w:hAnsi="Calibri"/>
                <w:sz w:val="22"/>
                <w:szCs w:val="22"/>
              </w:rPr>
            </w:pPr>
          </w:p>
          <w:p w:rsidR="003F6575" w:rsidRPr="00F3513F" w:rsidRDefault="003F6575" w:rsidP="00100B6F">
            <w:pPr>
              <w:tabs>
                <w:tab w:val="num" w:pos="567"/>
              </w:tabs>
              <w:rPr>
                <w:rFonts w:ascii="Calibri" w:eastAsia="Calibri" w:hAnsi="Calibri"/>
                <w:sz w:val="22"/>
                <w:szCs w:val="22"/>
              </w:rPr>
            </w:pPr>
            <w:r w:rsidRPr="00F3513F">
              <w:rPr>
                <w:rFonts w:ascii="Calibri" w:eastAsia="Calibri" w:hAnsi="Calibri"/>
                <w:sz w:val="22"/>
                <w:szCs w:val="22"/>
              </w:rPr>
              <w:t>§1.2</w:t>
            </w:r>
          </w:p>
          <w:p w:rsidR="003F6575" w:rsidRPr="00F3513F" w:rsidRDefault="003F6575" w:rsidP="00100B6F">
            <w:pPr>
              <w:tabs>
                <w:tab w:val="num" w:pos="567"/>
              </w:tabs>
              <w:rPr>
                <w:rFonts w:ascii="Calibri" w:eastAsia="Calibri" w:hAnsi="Calibri"/>
                <w:sz w:val="23"/>
                <w:szCs w:val="23"/>
              </w:rPr>
            </w:pPr>
          </w:p>
        </w:tc>
        <w:tc>
          <w:tcPr>
            <w:tcW w:w="2287" w:type="dxa"/>
            <w:shd w:val="clear" w:color="auto" w:fill="auto"/>
          </w:tcPr>
          <w:p w:rsidR="003F6575" w:rsidRPr="00DB3D4F" w:rsidRDefault="003F6575" w:rsidP="00100B6F">
            <w:pPr>
              <w:rPr>
                <w:rFonts w:ascii="Calibri" w:eastAsia="Calibri" w:hAnsi="Calibri"/>
                <w:sz w:val="22"/>
                <w:szCs w:val="22"/>
              </w:rPr>
            </w:pPr>
          </w:p>
          <w:p w:rsidR="003F6575" w:rsidRPr="00DB3D4F" w:rsidRDefault="003F6575" w:rsidP="00100B6F">
            <w:pPr>
              <w:rPr>
                <w:rFonts w:ascii="Calibri" w:eastAsia="Calibri" w:hAnsi="Calibri"/>
                <w:sz w:val="22"/>
                <w:szCs w:val="22"/>
              </w:rPr>
            </w:pPr>
          </w:p>
          <w:p w:rsidR="003F6575" w:rsidRPr="00F3513F" w:rsidRDefault="003F6575" w:rsidP="00100B6F">
            <w:pPr>
              <w:tabs>
                <w:tab w:val="num" w:pos="567"/>
              </w:tabs>
              <w:rPr>
                <w:rFonts w:ascii="Calibri" w:eastAsia="Calibri" w:hAnsi="Calibri"/>
                <w:sz w:val="22"/>
                <w:szCs w:val="22"/>
              </w:rPr>
            </w:pPr>
            <w:r w:rsidRPr="00F3513F">
              <w:rPr>
                <w:rFonts w:ascii="Calibri" w:eastAsia="Calibri" w:hAnsi="Calibri"/>
                <w:sz w:val="22"/>
                <w:szCs w:val="22"/>
              </w:rPr>
              <w:t>презентация «Информационные процессы»</w:t>
            </w:r>
          </w:p>
          <w:p w:rsidR="003F6575" w:rsidRPr="00DB3D4F" w:rsidRDefault="003F6575" w:rsidP="00100B6F">
            <w:pPr>
              <w:rPr>
                <w:rFonts w:ascii="Calibri" w:eastAsia="Calibri" w:hAnsi="Calibri"/>
                <w:sz w:val="22"/>
                <w:szCs w:val="22"/>
              </w:rPr>
            </w:pPr>
          </w:p>
          <w:p w:rsidR="003F6575" w:rsidRDefault="003F6575" w:rsidP="00100B6F">
            <w:pPr>
              <w:rPr>
                <w:rFonts w:ascii="Calibri" w:eastAsia="Calibri" w:hAnsi="Calibri"/>
                <w:sz w:val="22"/>
                <w:szCs w:val="22"/>
              </w:rPr>
            </w:pPr>
          </w:p>
          <w:p w:rsidR="003F6575" w:rsidRPr="00DB3D4F" w:rsidRDefault="003F6575" w:rsidP="00100B6F">
            <w:pPr>
              <w:jc w:val="center"/>
              <w:rPr>
                <w:rFonts w:ascii="Calibri" w:eastAsia="Calibri" w:hAnsi="Calibri"/>
                <w:sz w:val="22"/>
                <w:szCs w:val="22"/>
              </w:rPr>
            </w:pPr>
          </w:p>
        </w:tc>
        <w:tc>
          <w:tcPr>
            <w:tcW w:w="2643" w:type="dxa"/>
            <w:shd w:val="clear" w:color="auto" w:fill="auto"/>
          </w:tcPr>
          <w:p w:rsidR="003F6575" w:rsidRPr="00F3513F" w:rsidRDefault="003F6575" w:rsidP="00100B6F">
            <w:pPr>
              <w:tabs>
                <w:tab w:val="num" w:pos="567"/>
              </w:tabs>
              <w:rPr>
                <w:rFonts w:ascii="Calibri" w:eastAsia="Calibri" w:hAnsi="Calibri"/>
                <w:sz w:val="22"/>
                <w:szCs w:val="22"/>
              </w:rPr>
            </w:pPr>
            <w:r w:rsidRPr="00F3513F">
              <w:rPr>
                <w:rFonts w:ascii="Calibri" w:eastAsia="Calibri" w:hAnsi="Calibri"/>
                <w:sz w:val="22"/>
                <w:szCs w:val="22"/>
              </w:rPr>
              <w:t>систематизировать представления учащихся о носителях информации;</w:t>
            </w:r>
          </w:p>
          <w:p w:rsidR="003F6575" w:rsidRPr="00F3513F" w:rsidRDefault="003F6575" w:rsidP="00100B6F">
            <w:pPr>
              <w:tabs>
                <w:tab w:val="num" w:pos="567"/>
              </w:tabs>
              <w:rPr>
                <w:rFonts w:ascii="Calibri" w:eastAsia="Calibri" w:hAnsi="Calibri"/>
                <w:sz w:val="22"/>
                <w:szCs w:val="22"/>
              </w:rPr>
            </w:pPr>
          </w:p>
        </w:tc>
        <w:tc>
          <w:tcPr>
            <w:tcW w:w="2089" w:type="dxa"/>
            <w:shd w:val="clear" w:color="auto" w:fill="auto"/>
          </w:tcPr>
          <w:p w:rsidR="003F6575" w:rsidRDefault="003F6575" w:rsidP="00100B6F">
            <w:pPr>
              <w:tabs>
                <w:tab w:val="num" w:pos="567"/>
              </w:tabs>
              <w:rPr>
                <w:rFonts w:ascii="Calibri" w:eastAsia="Calibri" w:hAnsi="Calibri"/>
                <w:sz w:val="22"/>
                <w:szCs w:val="22"/>
              </w:rPr>
            </w:pPr>
          </w:p>
          <w:p w:rsidR="003F6575" w:rsidRPr="00F3513F" w:rsidRDefault="003F6575" w:rsidP="00100B6F">
            <w:pPr>
              <w:tabs>
                <w:tab w:val="num" w:pos="567"/>
              </w:tabs>
              <w:rPr>
                <w:rFonts w:ascii="Calibri" w:eastAsia="Calibri" w:hAnsi="Calibri"/>
                <w:sz w:val="22"/>
                <w:szCs w:val="22"/>
              </w:rPr>
            </w:pPr>
            <w:r w:rsidRPr="00F3513F">
              <w:rPr>
                <w:rFonts w:ascii="Calibri" w:eastAsia="Calibri" w:hAnsi="Calibri"/>
                <w:sz w:val="22"/>
                <w:szCs w:val="22"/>
              </w:rPr>
              <w:t>проверка изученного материала по вопросам</w:t>
            </w:r>
          </w:p>
          <w:p w:rsidR="003F6575" w:rsidRPr="00F3513F" w:rsidRDefault="003F6575" w:rsidP="00100B6F">
            <w:pPr>
              <w:tabs>
                <w:tab w:val="num" w:pos="567"/>
              </w:tabs>
              <w:rPr>
                <w:rFonts w:ascii="Calibri" w:eastAsia="Calibri" w:hAnsi="Calibri"/>
                <w:sz w:val="22"/>
                <w:szCs w:val="22"/>
              </w:rPr>
            </w:pPr>
            <w:r w:rsidRPr="00F3513F">
              <w:rPr>
                <w:rFonts w:ascii="Calibri" w:eastAsia="Calibri" w:hAnsi="Calibri"/>
                <w:sz w:val="22"/>
                <w:szCs w:val="22"/>
              </w:rPr>
              <w:t>выполнение теста</w:t>
            </w:r>
          </w:p>
        </w:tc>
        <w:tc>
          <w:tcPr>
            <w:tcW w:w="1843" w:type="dxa"/>
            <w:shd w:val="clear" w:color="auto" w:fill="auto"/>
          </w:tcPr>
          <w:p w:rsidR="003F6575" w:rsidRPr="00F3513F" w:rsidRDefault="003F6575" w:rsidP="00100B6F">
            <w:pPr>
              <w:tabs>
                <w:tab w:val="num" w:pos="567"/>
              </w:tabs>
              <w:rPr>
                <w:rFonts w:ascii="Calibri" w:eastAsia="Calibri" w:hAnsi="Calibri"/>
                <w:sz w:val="23"/>
                <w:szCs w:val="23"/>
              </w:rPr>
            </w:pPr>
            <w:r w:rsidRPr="00F3513F">
              <w:rPr>
                <w:rFonts w:ascii="Calibri" w:eastAsia="Calibri" w:hAnsi="Calibri"/>
                <w:sz w:val="22"/>
                <w:szCs w:val="22"/>
              </w:rPr>
              <w:t>§1.2 (п.4, 5, 6), вопросы и задания 9–14 к параграфу, №17, №18 в РТ.</w:t>
            </w:r>
          </w:p>
        </w:tc>
        <w:tc>
          <w:tcPr>
            <w:tcW w:w="644" w:type="dxa"/>
            <w:shd w:val="clear" w:color="auto" w:fill="auto"/>
          </w:tcPr>
          <w:p w:rsidR="003F6575" w:rsidRPr="00F3513F" w:rsidRDefault="003F6575" w:rsidP="00100B6F">
            <w:pPr>
              <w:tabs>
                <w:tab w:val="num" w:pos="567"/>
              </w:tabs>
              <w:rPr>
                <w:rFonts w:ascii="Calibri" w:eastAsia="Calibri" w:hAnsi="Calibri"/>
                <w:sz w:val="22"/>
                <w:szCs w:val="22"/>
              </w:rPr>
            </w:pPr>
          </w:p>
        </w:tc>
      </w:tr>
      <w:tr w:rsidR="003F6575" w:rsidTr="00100B6F">
        <w:tc>
          <w:tcPr>
            <w:tcW w:w="555" w:type="dxa"/>
            <w:vMerge w:val="restart"/>
            <w:shd w:val="clear" w:color="auto" w:fill="auto"/>
          </w:tcPr>
          <w:p w:rsidR="003F6575" w:rsidRPr="00F3513F" w:rsidRDefault="003F6575" w:rsidP="00100B6F">
            <w:pPr>
              <w:tabs>
                <w:tab w:val="num" w:pos="567"/>
              </w:tabs>
              <w:rPr>
                <w:rFonts w:ascii="Calibri" w:eastAsia="Calibri" w:hAnsi="Calibri"/>
                <w:sz w:val="22"/>
                <w:szCs w:val="22"/>
              </w:rPr>
            </w:pPr>
            <w:r>
              <w:rPr>
                <w:rFonts w:ascii="Calibri" w:eastAsia="Calibri" w:hAnsi="Calibri"/>
                <w:sz w:val="22"/>
                <w:szCs w:val="22"/>
              </w:rPr>
              <w:t>3</w:t>
            </w:r>
          </w:p>
        </w:tc>
        <w:tc>
          <w:tcPr>
            <w:tcW w:w="2592" w:type="dxa"/>
            <w:vMerge w:val="restart"/>
            <w:shd w:val="clear" w:color="auto" w:fill="auto"/>
          </w:tcPr>
          <w:p w:rsidR="003F6575" w:rsidRDefault="003F6575" w:rsidP="00100B6F">
            <w:pPr>
              <w:tabs>
                <w:tab w:val="num" w:pos="567"/>
              </w:tabs>
              <w:rPr>
                <w:rFonts w:ascii="Calibri" w:eastAsia="Calibri" w:hAnsi="Calibri"/>
                <w:sz w:val="22"/>
                <w:szCs w:val="22"/>
              </w:rPr>
            </w:pPr>
            <w:r w:rsidRPr="00F3513F">
              <w:rPr>
                <w:rFonts w:ascii="Calibri" w:eastAsia="Calibri" w:hAnsi="Calibri"/>
                <w:sz w:val="22"/>
                <w:szCs w:val="22"/>
              </w:rPr>
              <w:t>Хранение и передача информации</w:t>
            </w:r>
          </w:p>
          <w:p w:rsidR="003F6575" w:rsidRDefault="003F6575" w:rsidP="00100B6F">
            <w:pPr>
              <w:tabs>
                <w:tab w:val="num" w:pos="567"/>
              </w:tabs>
              <w:rPr>
                <w:rFonts w:ascii="Calibri" w:eastAsia="Calibri" w:hAnsi="Calibri"/>
                <w:sz w:val="22"/>
                <w:szCs w:val="22"/>
              </w:rPr>
            </w:pPr>
            <w:r w:rsidRPr="00F3513F">
              <w:rPr>
                <w:rFonts w:ascii="Calibri" w:eastAsia="Calibri" w:hAnsi="Calibri"/>
                <w:sz w:val="22"/>
                <w:szCs w:val="22"/>
              </w:rPr>
              <w:t>Всемирная паутина как информационное хранилище</w:t>
            </w:r>
          </w:p>
          <w:p w:rsidR="003F6575" w:rsidRDefault="003F6575" w:rsidP="00100B6F">
            <w:pPr>
              <w:tabs>
                <w:tab w:val="num" w:pos="567"/>
              </w:tabs>
              <w:rPr>
                <w:rFonts w:ascii="Calibri" w:eastAsia="Calibri" w:hAnsi="Calibri"/>
                <w:sz w:val="22"/>
                <w:szCs w:val="22"/>
              </w:rPr>
            </w:pPr>
          </w:p>
          <w:p w:rsidR="003F6575" w:rsidRDefault="003F6575" w:rsidP="00100B6F">
            <w:pPr>
              <w:tabs>
                <w:tab w:val="num" w:pos="567"/>
              </w:tabs>
              <w:rPr>
                <w:rFonts w:ascii="Calibri" w:eastAsia="Calibri" w:hAnsi="Calibri"/>
                <w:sz w:val="22"/>
                <w:szCs w:val="22"/>
              </w:rPr>
            </w:pPr>
          </w:p>
          <w:p w:rsidR="003F6575" w:rsidRDefault="003F6575" w:rsidP="00100B6F">
            <w:pPr>
              <w:tabs>
                <w:tab w:val="num" w:pos="567"/>
              </w:tabs>
              <w:rPr>
                <w:rFonts w:ascii="Calibri" w:eastAsia="Calibri" w:hAnsi="Calibri"/>
                <w:sz w:val="22"/>
                <w:szCs w:val="22"/>
              </w:rPr>
            </w:pPr>
          </w:p>
          <w:p w:rsidR="003F6575" w:rsidRDefault="003F6575" w:rsidP="00100B6F">
            <w:pPr>
              <w:tabs>
                <w:tab w:val="num" w:pos="567"/>
              </w:tabs>
              <w:rPr>
                <w:rFonts w:ascii="Calibri" w:eastAsia="Calibri" w:hAnsi="Calibri"/>
                <w:sz w:val="22"/>
                <w:szCs w:val="22"/>
              </w:rPr>
            </w:pPr>
          </w:p>
          <w:p w:rsidR="003F6575" w:rsidRPr="00F3513F" w:rsidRDefault="003F6575" w:rsidP="00100B6F">
            <w:pPr>
              <w:tabs>
                <w:tab w:val="num" w:pos="567"/>
              </w:tabs>
              <w:rPr>
                <w:rFonts w:ascii="Calibri" w:eastAsia="Calibri" w:hAnsi="Calibri"/>
                <w:sz w:val="22"/>
                <w:szCs w:val="22"/>
              </w:rPr>
            </w:pPr>
          </w:p>
        </w:tc>
        <w:tc>
          <w:tcPr>
            <w:tcW w:w="828" w:type="dxa"/>
            <w:vMerge w:val="restart"/>
            <w:shd w:val="clear" w:color="auto" w:fill="auto"/>
          </w:tcPr>
          <w:p w:rsidR="003F6575" w:rsidRPr="00F3513F" w:rsidRDefault="003F6575" w:rsidP="00100B6F">
            <w:pPr>
              <w:tabs>
                <w:tab w:val="num" w:pos="567"/>
              </w:tabs>
              <w:rPr>
                <w:rFonts w:ascii="Calibri" w:eastAsia="Calibri" w:hAnsi="Calibri"/>
                <w:sz w:val="22"/>
                <w:szCs w:val="22"/>
              </w:rPr>
            </w:pPr>
            <w:r w:rsidRPr="00F3513F">
              <w:rPr>
                <w:rFonts w:ascii="Calibri" w:eastAsia="Calibri" w:hAnsi="Calibri"/>
                <w:sz w:val="22"/>
                <w:szCs w:val="22"/>
              </w:rPr>
              <w:t>1</w:t>
            </w:r>
          </w:p>
          <w:p w:rsidR="003F6575" w:rsidRPr="00F3513F" w:rsidRDefault="003F6575" w:rsidP="00100B6F">
            <w:pPr>
              <w:tabs>
                <w:tab w:val="num" w:pos="567"/>
              </w:tabs>
              <w:rPr>
                <w:rFonts w:ascii="Calibri" w:eastAsia="Calibri" w:hAnsi="Calibri"/>
                <w:sz w:val="22"/>
                <w:szCs w:val="22"/>
              </w:rPr>
            </w:pPr>
            <w:r>
              <w:rPr>
                <w:rFonts w:ascii="Calibri" w:eastAsia="Calibri" w:hAnsi="Calibri"/>
                <w:sz w:val="22"/>
                <w:szCs w:val="22"/>
              </w:rPr>
              <w:t xml:space="preserve"> </w:t>
            </w:r>
          </w:p>
        </w:tc>
        <w:tc>
          <w:tcPr>
            <w:tcW w:w="1305" w:type="dxa"/>
            <w:vMerge w:val="restart"/>
            <w:shd w:val="clear" w:color="auto" w:fill="auto"/>
          </w:tcPr>
          <w:p w:rsidR="003F6575" w:rsidRPr="00F3513F" w:rsidRDefault="003F6575" w:rsidP="00100B6F">
            <w:pPr>
              <w:tabs>
                <w:tab w:val="num" w:pos="567"/>
              </w:tabs>
              <w:rPr>
                <w:rFonts w:ascii="Calibri" w:eastAsia="Calibri" w:hAnsi="Calibri"/>
                <w:sz w:val="22"/>
                <w:szCs w:val="22"/>
              </w:rPr>
            </w:pPr>
            <w:r w:rsidRPr="00F3513F">
              <w:rPr>
                <w:rFonts w:ascii="Calibri" w:eastAsia="Calibri" w:hAnsi="Calibri"/>
                <w:sz w:val="22"/>
                <w:szCs w:val="22"/>
              </w:rPr>
              <w:t>§1.</w:t>
            </w:r>
            <w:r>
              <w:rPr>
                <w:rFonts w:ascii="Calibri" w:eastAsia="Calibri" w:hAnsi="Calibri"/>
                <w:sz w:val="22"/>
                <w:szCs w:val="22"/>
              </w:rPr>
              <w:t>3</w:t>
            </w:r>
          </w:p>
          <w:p w:rsidR="003F6575" w:rsidRPr="00F3513F" w:rsidRDefault="003F6575" w:rsidP="00100B6F">
            <w:pPr>
              <w:tabs>
                <w:tab w:val="num" w:pos="567"/>
              </w:tabs>
              <w:rPr>
                <w:rFonts w:ascii="Calibri" w:eastAsia="Calibri" w:hAnsi="Calibri"/>
                <w:sz w:val="22"/>
                <w:szCs w:val="22"/>
              </w:rPr>
            </w:pPr>
          </w:p>
        </w:tc>
        <w:tc>
          <w:tcPr>
            <w:tcW w:w="2287" w:type="dxa"/>
            <w:vMerge w:val="restart"/>
            <w:shd w:val="clear" w:color="auto" w:fill="auto"/>
          </w:tcPr>
          <w:p w:rsidR="003F6575" w:rsidRPr="00F3513F" w:rsidRDefault="003F6575" w:rsidP="00100B6F">
            <w:pPr>
              <w:tabs>
                <w:tab w:val="num" w:pos="567"/>
              </w:tabs>
              <w:rPr>
                <w:rFonts w:ascii="Calibri" w:eastAsia="Calibri" w:hAnsi="Calibri"/>
                <w:sz w:val="22"/>
                <w:szCs w:val="22"/>
              </w:rPr>
            </w:pPr>
            <w:r w:rsidRPr="00F3513F">
              <w:rPr>
                <w:rFonts w:ascii="Calibri" w:eastAsia="Calibri" w:hAnsi="Calibri"/>
                <w:sz w:val="22"/>
                <w:szCs w:val="22"/>
              </w:rPr>
              <w:t>презентация «Всемирная паутина»</w:t>
            </w:r>
          </w:p>
        </w:tc>
        <w:tc>
          <w:tcPr>
            <w:tcW w:w="2643" w:type="dxa"/>
            <w:vMerge w:val="restart"/>
            <w:shd w:val="clear" w:color="auto" w:fill="auto"/>
          </w:tcPr>
          <w:p w:rsidR="003F6575" w:rsidRPr="00F3513F" w:rsidRDefault="003F6575" w:rsidP="00100B6F">
            <w:pPr>
              <w:tabs>
                <w:tab w:val="num" w:pos="567"/>
              </w:tabs>
              <w:rPr>
                <w:rFonts w:ascii="Calibri" w:eastAsia="Calibri" w:hAnsi="Calibri"/>
                <w:sz w:val="22"/>
                <w:szCs w:val="22"/>
              </w:rPr>
            </w:pPr>
            <w:r w:rsidRPr="00F3513F">
              <w:rPr>
                <w:rFonts w:ascii="Calibri" w:eastAsia="Calibri" w:hAnsi="Calibri"/>
                <w:sz w:val="22"/>
                <w:szCs w:val="22"/>
              </w:rPr>
              <w:t>систематизация информации о способах поиска информации в сети Интернет;</w:t>
            </w:r>
          </w:p>
        </w:tc>
        <w:tc>
          <w:tcPr>
            <w:tcW w:w="2089" w:type="dxa"/>
            <w:vMerge w:val="restart"/>
            <w:shd w:val="clear" w:color="auto" w:fill="auto"/>
          </w:tcPr>
          <w:p w:rsidR="003F6575" w:rsidRPr="00F3513F" w:rsidRDefault="003F6575" w:rsidP="00100B6F">
            <w:pPr>
              <w:tabs>
                <w:tab w:val="num" w:pos="567"/>
              </w:tabs>
              <w:rPr>
                <w:rFonts w:ascii="Calibri" w:eastAsia="Calibri" w:hAnsi="Calibri"/>
                <w:sz w:val="22"/>
                <w:szCs w:val="22"/>
              </w:rPr>
            </w:pPr>
            <w:r w:rsidRPr="00F3513F">
              <w:rPr>
                <w:rFonts w:ascii="Calibri" w:eastAsia="Calibri" w:hAnsi="Calibri"/>
                <w:sz w:val="22"/>
                <w:szCs w:val="22"/>
              </w:rPr>
              <w:t>проверка изученного материала по вопросам</w:t>
            </w:r>
          </w:p>
          <w:p w:rsidR="003F6575" w:rsidRPr="00F3513F" w:rsidRDefault="003F6575" w:rsidP="00100B6F">
            <w:pPr>
              <w:tabs>
                <w:tab w:val="num" w:pos="567"/>
              </w:tabs>
              <w:rPr>
                <w:rFonts w:ascii="Calibri" w:eastAsia="Calibri" w:hAnsi="Calibri"/>
                <w:sz w:val="22"/>
                <w:szCs w:val="22"/>
              </w:rPr>
            </w:pPr>
            <w:r w:rsidRPr="00F3513F">
              <w:rPr>
                <w:rFonts w:ascii="Calibri" w:eastAsia="Calibri" w:hAnsi="Calibri"/>
                <w:sz w:val="22"/>
                <w:szCs w:val="22"/>
              </w:rPr>
              <w:t>выполнение теста</w:t>
            </w:r>
          </w:p>
        </w:tc>
        <w:tc>
          <w:tcPr>
            <w:tcW w:w="1843" w:type="dxa"/>
            <w:vMerge w:val="restart"/>
            <w:shd w:val="clear" w:color="auto" w:fill="auto"/>
          </w:tcPr>
          <w:p w:rsidR="003F6575" w:rsidRPr="00F3513F" w:rsidRDefault="003F6575" w:rsidP="00100B6F">
            <w:pPr>
              <w:tabs>
                <w:tab w:val="num" w:pos="567"/>
              </w:tabs>
              <w:rPr>
                <w:rFonts w:ascii="Calibri" w:eastAsia="Calibri" w:hAnsi="Calibri"/>
                <w:sz w:val="22"/>
                <w:szCs w:val="22"/>
              </w:rPr>
            </w:pPr>
            <w:r w:rsidRPr="00F3513F">
              <w:rPr>
                <w:rFonts w:ascii="Calibri" w:eastAsia="Calibri" w:hAnsi="Calibri"/>
                <w:sz w:val="22"/>
                <w:szCs w:val="22"/>
              </w:rPr>
              <w:t>Подготовить сообщение по материалам анимации «История средств хранения информации». §1.3, вопросы и задания 1–8 к параграфу, №20, №22 в РТ.</w:t>
            </w:r>
          </w:p>
        </w:tc>
        <w:tc>
          <w:tcPr>
            <w:tcW w:w="644" w:type="dxa"/>
            <w:shd w:val="clear" w:color="auto" w:fill="auto"/>
          </w:tcPr>
          <w:p w:rsidR="003F6575" w:rsidRPr="00F3513F" w:rsidRDefault="003F6575" w:rsidP="00100B6F">
            <w:pPr>
              <w:tabs>
                <w:tab w:val="num" w:pos="567"/>
              </w:tabs>
              <w:rPr>
                <w:rFonts w:ascii="Calibri" w:eastAsia="Calibri" w:hAnsi="Calibri"/>
                <w:sz w:val="22"/>
                <w:szCs w:val="22"/>
              </w:rPr>
            </w:pPr>
          </w:p>
        </w:tc>
      </w:tr>
      <w:tr w:rsidR="003F6575" w:rsidTr="00100B6F">
        <w:tc>
          <w:tcPr>
            <w:tcW w:w="555" w:type="dxa"/>
            <w:vMerge/>
            <w:shd w:val="clear" w:color="auto" w:fill="auto"/>
          </w:tcPr>
          <w:p w:rsidR="003F6575" w:rsidRDefault="003F6575" w:rsidP="00100B6F">
            <w:pPr>
              <w:tabs>
                <w:tab w:val="num" w:pos="567"/>
              </w:tabs>
              <w:rPr>
                <w:rFonts w:ascii="Calibri" w:eastAsia="Calibri" w:hAnsi="Calibri"/>
                <w:sz w:val="22"/>
                <w:szCs w:val="22"/>
              </w:rPr>
            </w:pPr>
          </w:p>
        </w:tc>
        <w:tc>
          <w:tcPr>
            <w:tcW w:w="2592" w:type="dxa"/>
            <w:vMerge/>
            <w:shd w:val="clear" w:color="auto" w:fill="auto"/>
          </w:tcPr>
          <w:p w:rsidR="003F6575" w:rsidRPr="00F3513F" w:rsidRDefault="003F6575" w:rsidP="00100B6F">
            <w:pPr>
              <w:tabs>
                <w:tab w:val="num" w:pos="567"/>
              </w:tabs>
              <w:rPr>
                <w:rFonts w:ascii="Calibri" w:eastAsia="Calibri" w:hAnsi="Calibri"/>
                <w:sz w:val="22"/>
                <w:szCs w:val="22"/>
              </w:rPr>
            </w:pPr>
          </w:p>
        </w:tc>
        <w:tc>
          <w:tcPr>
            <w:tcW w:w="828" w:type="dxa"/>
            <w:vMerge/>
            <w:shd w:val="clear" w:color="auto" w:fill="auto"/>
          </w:tcPr>
          <w:p w:rsidR="003F6575" w:rsidRPr="00F3513F" w:rsidRDefault="003F6575" w:rsidP="00100B6F">
            <w:pPr>
              <w:tabs>
                <w:tab w:val="num" w:pos="567"/>
              </w:tabs>
              <w:rPr>
                <w:rFonts w:ascii="Calibri" w:eastAsia="Calibri" w:hAnsi="Calibri"/>
                <w:sz w:val="22"/>
                <w:szCs w:val="22"/>
              </w:rPr>
            </w:pPr>
          </w:p>
        </w:tc>
        <w:tc>
          <w:tcPr>
            <w:tcW w:w="1305" w:type="dxa"/>
            <w:vMerge/>
            <w:shd w:val="clear" w:color="auto" w:fill="auto"/>
          </w:tcPr>
          <w:p w:rsidR="003F6575" w:rsidRPr="00F3513F" w:rsidRDefault="003F6575" w:rsidP="00100B6F">
            <w:pPr>
              <w:tabs>
                <w:tab w:val="num" w:pos="567"/>
              </w:tabs>
              <w:rPr>
                <w:rFonts w:ascii="Calibri" w:eastAsia="Calibri" w:hAnsi="Calibri"/>
                <w:sz w:val="22"/>
                <w:szCs w:val="22"/>
              </w:rPr>
            </w:pPr>
          </w:p>
        </w:tc>
        <w:tc>
          <w:tcPr>
            <w:tcW w:w="2287" w:type="dxa"/>
            <w:vMerge/>
            <w:shd w:val="clear" w:color="auto" w:fill="auto"/>
          </w:tcPr>
          <w:p w:rsidR="003F6575" w:rsidRPr="00F3513F" w:rsidRDefault="003F6575" w:rsidP="00100B6F">
            <w:pPr>
              <w:tabs>
                <w:tab w:val="num" w:pos="567"/>
              </w:tabs>
              <w:rPr>
                <w:rFonts w:ascii="Calibri" w:eastAsia="Calibri" w:hAnsi="Calibri"/>
                <w:sz w:val="22"/>
                <w:szCs w:val="22"/>
              </w:rPr>
            </w:pPr>
          </w:p>
        </w:tc>
        <w:tc>
          <w:tcPr>
            <w:tcW w:w="2643" w:type="dxa"/>
            <w:vMerge/>
            <w:shd w:val="clear" w:color="auto" w:fill="auto"/>
          </w:tcPr>
          <w:p w:rsidR="003F6575" w:rsidRPr="00F3513F" w:rsidRDefault="003F6575" w:rsidP="00100B6F">
            <w:pPr>
              <w:tabs>
                <w:tab w:val="num" w:pos="567"/>
              </w:tabs>
              <w:rPr>
                <w:rFonts w:ascii="Calibri" w:eastAsia="Calibri" w:hAnsi="Calibri"/>
                <w:sz w:val="22"/>
                <w:szCs w:val="22"/>
              </w:rPr>
            </w:pPr>
          </w:p>
        </w:tc>
        <w:tc>
          <w:tcPr>
            <w:tcW w:w="2089" w:type="dxa"/>
            <w:vMerge/>
            <w:shd w:val="clear" w:color="auto" w:fill="auto"/>
          </w:tcPr>
          <w:p w:rsidR="003F6575" w:rsidRPr="00F3513F" w:rsidRDefault="003F6575" w:rsidP="00100B6F">
            <w:pPr>
              <w:tabs>
                <w:tab w:val="num" w:pos="567"/>
              </w:tabs>
              <w:rPr>
                <w:rFonts w:ascii="Calibri" w:eastAsia="Calibri" w:hAnsi="Calibri"/>
                <w:sz w:val="22"/>
                <w:szCs w:val="22"/>
              </w:rPr>
            </w:pPr>
          </w:p>
        </w:tc>
        <w:tc>
          <w:tcPr>
            <w:tcW w:w="1843" w:type="dxa"/>
            <w:vMerge/>
            <w:shd w:val="clear" w:color="auto" w:fill="auto"/>
          </w:tcPr>
          <w:p w:rsidR="003F6575" w:rsidRPr="00F3513F" w:rsidRDefault="003F6575" w:rsidP="00100B6F">
            <w:pPr>
              <w:tabs>
                <w:tab w:val="num" w:pos="567"/>
              </w:tabs>
              <w:rPr>
                <w:rFonts w:ascii="Calibri" w:eastAsia="Calibri" w:hAnsi="Calibri"/>
                <w:sz w:val="22"/>
                <w:szCs w:val="22"/>
              </w:rPr>
            </w:pPr>
          </w:p>
        </w:tc>
        <w:tc>
          <w:tcPr>
            <w:tcW w:w="644" w:type="dxa"/>
            <w:shd w:val="clear" w:color="auto" w:fill="auto"/>
          </w:tcPr>
          <w:p w:rsidR="003F6575" w:rsidRPr="00F3513F" w:rsidRDefault="003F6575" w:rsidP="00100B6F">
            <w:pPr>
              <w:tabs>
                <w:tab w:val="num" w:pos="567"/>
              </w:tabs>
              <w:rPr>
                <w:rFonts w:ascii="Calibri" w:eastAsia="Calibri" w:hAnsi="Calibri"/>
                <w:sz w:val="22"/>
                <w:szCs w:val="22"/>
              </w:rPr>
            </w:pPr>
          </w:p>
        </w:tc>
      </w:tr>
      <w:tr w:rsidR="003F6575" w:rsidTr="00100B6F">
        <w:tc>
          <w:tcPr>
            <w:tcW w:w="555" w:type="dxa"/>
            <w:vMerge/>
            <w:shd w:val="clear" w:color="auto" w:fill="auto"/>
          </w:tcPr>
          <w:p w:rsidR="003F6575" w:rsidRDefault="003F6575" w:rsidP="00100B6F">
            <w:pPr>
              <w:tabs>
                <w:tab w:val="num" w:pos="567"/>
              </w:tabs>
              <w:rPr>
                <w:rFonts w:ascii="Calibri" w:eastAsia="Calibri" w:hAnsi="Calibri"/>
                <w:sz w:val="22"/>
                <w:szCs w:val="22"/>
              </w:rPr>
            </w:pPr>
          </w:p>
        </w:tc>
        <w:tc>
          <w:tcPr>
            <w:tcW w:w="2592" w:type="dxa"/>
            <w:vMerge/>
            <w:shd w:val="clear" w:color="auto" w:fill="auto"/>
          </w:tcPr>
          <w:p w:rsidR="003F6575" w:rsidRPr="00F3513F" w:rsidRDefault="003F6575" w:rsidP="00100B6F">
            <w:pPr>
              <w:tabs>
                <w:tab w:val="num" w:pos="567"/>
              </w:tabs>
              <w:rPr>
                <w:rFonts w:ascii="Calibri" w:eastAsia="Calibri" w:hAnsi="Calibri"/>
                <w:sz w:val="22"/>
                <w:szCs w:val="22"/>
              </w:rPr>
            </w:pPr>
          </w:p>
        </w:tc>
        <w:tc>
          <w:tcPr>
            <w:tcW w:w="828" w:type="dxa"/>
            <w:vMerge/>
            <w:shd w:val="clear" w:color="auto" w:fill="auto"/>
          </w:tcPr>
          <w:p w:rsidR="003F6575" w:rsidRPr="00F3513F" w:rsidRDefault="003F6575" w:rsidP="00100B6F">
            <w:pPr>
              <w:tabs>
                <w:tab w:val="num" w:pos="567"/>
              </w:tabs>
              <w:rPr>
                <w:rFonts w:ascii="Calibri" w:eastAsia="Calibri" w:hAnsi="Calibri"/>
                <w:sz w:val="22"/>
                <w:szCs w:val="22"/>
              </w:rPr>
            </w:pPr>
          </w:p>
        </w:tc>
        <w:tc>
          <w:tcPr>
            <w:tcW w:w="1305" w:type="dxa"/>
            <w:vMerge/>
            <w:shd w:val="clear" w:color="auto" w:fill="auto"/>
          </w:tcPr>
          <w:p w:rsidR="003F6575" w:rsidRPr="00F3513F" w:rsidRDefault="003F6575" w:rsidP="00100B6F">
            <w:pPr>
              <w:tabs>
                <w:tab w:val="num" w:pos="567"/>
              </w:tabs>
              <w:rPr>
                <w:rFonts w:ascii="Calibri" w:eastAsia="Calibri" w:hAnsi="Calibri"/>
                <w:sz w:val="22"/>
                <w:szCs w:val="22"/>
              </w:rPr>
            </w:pPr>
          </w:p>
        </w:tc>
        <w:tc>
          <w:tcPr>
            <w:tcW w:w="2287" w:type="dxa"/>
            <w:vMerge/>
            <w:shd w:val="clear" w:color="auto" w:fill="auto"/>
          </w:tcPr>
          <w:p w:rsidR="003F6575" w:rsidRPr="00F3513F" w:rsidRDefault="003F6575" w:rsidP="00100B6F">
            <w:pPr>
              <w:tabs>
                <w:tab w:val="num" w:pos="567"/>
              </w:tabs>
              <w:rPr>
                <w:rFonts w:ascii="Calibri" w:eastAsia="Calibri" w:hAnsi="Calibri"/>
                <w:sz w:val="22"/>
                <w:szCs w:val="22"/>
              </w:rPr>
            </w:pPr>
          </w:p>
        </w:tc>
        <w:tc>
          <w:tcPr>
            <w:tcW w:w="2643" w:type="dxa"/>
            <w:vMerge/>
            <w:shd w:val="clear" w:color="auto" w:fill="auto"/>
          </w:tcPr>
          <w:p w:rsidR="003F6575" w:rsidRPr="00F3513F" w:rsidRDefault="003F6575" w:rsidP="00100B6F">
            <w:pPr>
              <w:tabs>
                <w:tab w:val="num" w:pos="567"/>
              </w:tabs>
              <w:rPr>
                <w:rFonts w:ascii="Calibri" w:eastAsia="Calibri" w:hAnsi="Calibri"/>
                <w:sz w:val="22"/>
                <w:szCs w:val="22"/>
              </w:rPr>
            </w:pPr>
          </w:p>
        </w:tc>
        <w:tc>
          <w:tcPr>
            <w:tcW w:w="2089" w:type="dxa"/>
            <w:vMerge/>
            <w:shd w:val="clear" w:color="auto" w:fill="auto"/>
          </w:tcPr>
          <w:p w:rsidR="003F6575" w:rsidRPr="00F3513F" w:rsidRDefault="003F6575" w:rsidP="00100B6F">
            <w:pPr>
              <w:tabs>
                <w:tab w:val="num" w:pos="567"/>
              </w:tabs>
              <w:rPr>
                <w:rFonts w:ascii="Calibri" w:eastAsia="Calibri" w:hAnsi="Calibri"/>
                <w:sz w:val="22"/>
                <w:szCs w:val="22"/>
              </w:rPr>
            </w:pPr>
          </w:p>
        </w:tc>
        <w:tc>
          <w:tcPr>
            <w:tcW w:w="1843" w:type="dxa"/>
            <w:vMerge/>
            <w:shd w:val="clear" w:color="auto" w:fill="auto"/>
          </w:tcPr>
          <w:p w:rsidR="003F6575" w:rsidRPr="00F3513F" w:rsidRDefault="003F6575" w:rsidP="00100B6F">
            <w:pPr>
              <w:tabs>
                <w:tab w:val="num" w:pos="567"/>
              </w:tabs>
              <w:rPr>
                <w:rFonts w:ascii="Calibri" w:eastAsia="Calibri" w:hAnsi="Calibri"/>
                <w:sz w:val="22"/>
                <w:szCs w:val="22"/>
              </w:rPr>
            </w:pPr>
          </w:p>
        </w:tc>
        <w:tc>
          <w:tcPr>
            <w:tcW w:w="644" w:type="dxa"/>
            <w:shd w:val="clear" w:color="auto" w:fill="auto"/>
          </w:tcPr>
          <w:p w:rsidR="003F6575" w:rsidRPr="00F3513F" w:rsidRDefault="003F6575" w:rsidP="00100B6F">
            <w:pPr>
              <w:tabs>
                <w:tab w:val="num" w:pos="567"/>
              </w:tabs>
              <w:rPr>
                <w:rFonts w:ascii="Calibri" w:eastAsia="Calibri" w:hAnsi="Calibri"/>
                <w:sz w:val="22"/>
                <w:szCs w:val="22"/>
              </w:rPr>
            </w:pPr>
          </w:p>
        </w:tc>
      </w:tr>
      <w:tr w:rsidR="003F6575" w:rsidTr="00100B6F">
        <w:tc>
          <w:tcPr>
            <w:tcW w:w="555" w:type="dxa"/>
            <w:vMerge/>
            <w:shd w:val="clear" w:color="auto" w:fill="auto"/>
          </w:tcPr>
          <w:p w:rsidR="003F6575" w:rsidRPr="00F3513F" w:rsidRDefault="003F6575" w:rsidP="00100B6F">
            <w:pPr>
              <w:tabs>
                <w:tab w:val="num" w:pos="567"/>
              </w:tabs>
              <w:rPr>
                <w:rFonts w:ascii="Calibri" w:eastAsia="Calibri" w:hAnsi="Calibri"/>
                <w:sz w:val="22"/>
                <w:szCs w:val="22"/>
              </w:rPr>
            </w:pPr>
          </w:p>
        </w:tc>
        <w:tc>
          <w:tcPr>
            <w:tcW w:w="2592" w:type="dxa"/>
            <w:vMerge/>
            <w:shd w:val="clear" w:color="auto" w:fill="auto"/>
          </w:tcPr>
          <w:p w:rsidR="003F6575" w:rsidRPr="00F3513F" w:rsidRDefault="003F6575" w:rsidP="00100B6F">
            <w:pPr>
              <w:tabs>
                <w:tab w:val="num" w:pos="567"/>
              </w:tabs>
              <w:rPr>
                <w:rFonts w:ascii="Calibri" w:eastAsia="Calibri" w:hAnsi="Calibri"/>
                <w:sz w:val="22"/>
                <w:szCs w:val="22"/>
              </w:rPr>
            </w:pPr>
          </w:p>
        </w:tc>
        <w:tc>
          <w:tcPr>
            <w:tcW w:w="828" w:type="dxa"/>
            <w:vMerge/>
            <w:shd w:val="clear" w:color="auto" w:fill="auto"/>
          </w:tcPr>
          <w:p w:rsidR="003F6575" w:rsidRPr="00F3513F" w:rsidRDefault="003F6575" w:rsidP="00100B6F">
            <w:pPr>
              <w:tabs>
                <w:tab w:val="num" w:pos="567"/>
              </w:tabs>
              <w:rPr>
                <w:rFonts w:ascii="Calibri" w:eastAsia="Calibri" w:hAnsi="Calibri"/>
                <w:sz w:val="22"/>
                <w:szCs w:val="22"/>
              </w:rPr>
            </w:pPr>
          </w:p>
        </w:tc>
        <w:tc>
          <w:tcPr>
            <w:tcW w:w="1305" w:type="dxa"/>
            <w:vMerge/>
            <w:shd w:val="clear" w:color="auto" w:fill="auto"/>
          </w:tcPr>
          <w:p w:rsidR="003F6575" w:rsidRPr="00F3513F" w:rsidRDefault="003F6575" w:rsidP="00100B6F">
            <w:pPr>
              <w:tabs>
                <w:tab w:val="num" w:pos="567"/>
              </w:tabs>
              <w:rPr>
                <w:rFonts w:ascii="Calibri" w:eastAsia="Calibri" w:hAnsi="Calibri"/>
                <w:sz w:val="22"/>
                <w:szCs w:val="22"/>
              </w:rPr>
            </w:pPr>
          </w:p>
        </w:tc>
        <w:tc>
          <w:tcPr>
            <w:tcW w:w="2287" w:type="dxa"/>
            <w:vMerge/>
            <w:shd w:val="clear" w:color="auto" w:fill="auto"/>
          </w:tcPr>
          <w:p w:rsidR="003F6575" w:rsidRPr="00F3513F" w:rsidRDefault="003F6575" w:rsidP="00100B6F">
            <w:pPr>
              <w:tabs>
                <w:tab w:val="num" w:pos="567"/>
              </w:tabs>
              <w:rPr>
                <w:rFonts w:ascii="Calibri" w:eastAsia="Calibri" w:hAnsi="Calibri"/>
                <w:sz w:val="22"/>
                <w:szCs w:val="22"/>
              </w:rPr>
            </w:pPr>
          </w:p>
        </w:tc>
        <w:tc>
          <w:tcPr>
            <w:tcW w:w="2643" w:type="dxa"/>
            <w:vMerge/>
            <w:shd w:val="clear" w:color="auto" w:fill="auto"/>
          </w:tcPr>
          <w:p w:rsidR="003F6575" w:rsidRPr="00F3513F" w:rsidRDefault="003F6575" w:rsidP="00100B6F">
            <w:pPr>
              <w:tabs>
                <w:tab w:val="num" w:pos="567"/>
              </w:tabs>
              <w:rPr>
                <w:rFonts w:ascii="Calibri" w:eastAsia="Calibri" w:hAnsi="Calibri"/>
                <w:sz w:val="22"/>
                <w:szCs w:val="22"/>
              </w:rPr>
            </w:pPr>
          </w:p>
        </w:tc>
        <w:tc>
          <w:tcPr>
            <w:tcW w:w="2089" w:type="dxa"/>
            <w:vMerge/>
            <w:shd w:val="clear" w:color="auto" w:fill="auto"/>
          </w:tcPr>
          <w:p w:rsidR="003F6575" w:rsidRPr="00F3513F" w:rsidRDefault="003F6575" w:rsidP="00100B6F">
            <w:pPr>
              <w:tabs>
                <w:tab w:val="num" w:pos="567"/>
              </w:tabs>
              <w:rPr>
                <w:rFonts w:ascii="Calibri" w:eastAsia="Calibri" w:hAnsi="Calibri"/>
                <w:sz w:val="22"/>
                <w:szCs w:val="22"/>
              </w:rPr>
            </w:pPr>
          </w:p>
        </w:tc>
        <w:tc>
          <w:tcPr>
            <w:tcW w:w="1843" w:type="dxa"/>
            <w:vMerge/>
            <w:shd w:val="clear" w:color="auto" w:fill="auto"/>
          </w:tcPr>
          <w:p w:rsidR="003F6575" w:rsidRPr="00F3513F" w:rsidRDefault="003F6575" w:rsidP="00100B6F">
            <w:pPr>
              <w:tabs>
                <w:tab w:val="num" w:pos="567"/>
              </w:tabs>
              <w:rPr>
                <w:rFonts w:ascii="Calibri" w:eastAsia="Calibri" w:hAnsi="Calibri"/>
                <w:sz w:val="22"/>
                <w:szCs w:val="22"/>
              </w:rPr>
            </w:pPr>
          </w:p>
        </w:tc>
        <w:tc>
          <w:tcPr>
            <w:tcW w:w="644" w:type="dxa"/>
            <w:shd w:val="clear" w:color="auto" w:fill="auto"/>
          </w:tcPr>
          <w:p w:rsidR="003F6575" w:rsidRPr="00F3513F" w:rsidRDefault="003F6575" w:rsidP="00100B6F">
            <w:pPr>
              <w:tabs>
                <w:tab w:val="num" w:pos="567"/>
              </w:tabs>
              <w:rPr>
                <w:rFonts w:ascii="Calibri" w:eastAsia="Calibri" w:hAnsi="Calibri"/>
                <w:sz w:val="22"/>
                <w:szCs w:val="22"/>
              </w:rPr>
            </w:pPr>
          </w:p>
        </w:tc>
      </w:tr>
      <w:tr w:rsidR="003F6575" w:rsidTr="00100B6F">
        <w:tc>
          <w:tcPr>
            <w:tcW w:w="555" w:type="dxa"/>
            <w:shd w:val="clear" w:color="auto" w:fill="auto"/>
          </w:tcPr>
          <w:p w:rsidR="003F6575" w:rsidRPr="00F3513F" w:rsidRDefault="003F6575" w:rsidP="00100B6F">
            <w:pPr>
              <w:tabs>
                <w:tab w:val="num" w:pos="567"/>
              </w:tabs>
              <w:rPr>
                <w:rFonts w:ascii="Calibri" w:eastAsia="Calibri" w:hAnsi="Calibri"/>
                <w:sz w:val="22"/>
                <w:szCs w:val="22"/>
              </w:rPr>
            </w:pPr>
            <w:r>
              <w:rPr>
                <w:rFonts w:ascii="Calibri" w:eastAsia="Calibri" w:hAnsi="Calibri"/>
                <w:sz w:val="22"/>
                <w:szCs w:val="22"/>
              </w:rPr>
              <w:t>4</w:t>
            </w:r>
          </w:p>
        </w:tc>
        <w:tc>
          <w:tcPr>
            <w:tcW w:w="2592" w:type="dxa"/>
            <w:shd w:val="clear" w:color="auto" w:fill="auto"/>
          </w:tcPr>
          <w:p w:rsidR="003F6575" w:rsidRPr="00F3513F" w:rsidRDefault="003F6575" w:rsidP="00100B6F">
            <w:pPr>
              <w:tabs>
                <w:tab w:val="num" w:pos="567"/>
              </w:tabs>
              <w:rPr>
                <w:rFonts w:ascii="Calibri" w:eastAsia="Calibri" w:hAnsi="Calibri"/>
                <w:sz w:val="22"/>
                <w:szCs w:val="22"/>
              </w:rPr>
            </w:pPr>
            <w:r w:rsidRPr="00F3513F">
              <w:rPr>
                <w:rFonts w:ascii="Calibri" w:eastAsia="Calibri" w:hAnsi="Calibri"/>
                <w:sz w:val="22"/>
                <w:szCs w:val="22"/>
              </w:rPr>
              <w:t>Представление информации</w:t>
            </w:r>
          </w:p>
          <w:p w:rsidR="003F6575" w:rsidRPr="00F3513F" w:rsidRDefault="003F6575" w:rsidP="00100B6F">
            <w:pPr>
              <w:tabs>
                <w:tab w:val="num" w:pos="567"/>
              </w:tabs>
              <w:rPr>
                <w:rFonts w:ascii="Calibri" w:eastAsia="Calibri" w:hAnsi="Calibri"/>
                <w:sz w:val="22"/>
                <w:szCs w:val="22"/>
              </w:rPr>
            </w:pPr>
          </w:p>
        </w:tc>
        <w:tc>
          <w:tcPr>
            <w:tcW w:w="828" w:type="dxa"/>
            <w:shd w:val="clear" w:color="auto" w:fill="auto"/>
          </w:tcPr>
          <w:p w:rsidR="003F6575" w:rsidRPr="00F3513F" w:rsidRDefault="003F6575" w:rsidP="00100B6F">
            <w:pPr>
              <w:tabs>
                <w:tab w:val="num" w:pos="567"/>
              </w:tabs>
              <w:rPr>
                <w:rFonts w:ascii="Calibri" w:eastAsia="Calibri" w:hAnsi="Calibri"/>
                <w:sz w:val="22"/>
                <w:szCs w:val="22"/>
              </w:rPr>
            </w:pPr>
            <w:r w:rsidRPr="00F3513F">
              <w:rPr>
                <w:rFonts w:ascii="Calibri" w:eastAsia="Calibri" w:hAnsi="Calibri"/>
                <w:sz w:val="22"/>
                <w:szCs w:val="22"/>
              </w:rPr>
              <w:t>1</w:t>
            </w:r>
          </w:p>
        </w:tc>
        <w:tc>
          <w:tcPr>
            <w:tcW w:w="1305" w:type="dxa"/>
            <w:shd w:val="clear" w:color="auto" w:fill="auto"/>
          </w:tcPr>
          <w:p w:rsidR="003F6575" w:rsidRPr="00F3513F" w:rsidRDefault="003F6575" w:rsidP="00100B6F">
            <w:pPr>
              <w:tabs>
                <w:tab w:val="num" w:pos="567"/>
              </w:tabs>
              <w:rPr>
                <w:rFonts w:ascii="Calibri" w:eastAsia="Calibri" w:hAnsi="Calibri"/>
                <w:sz w:val="22"/>
                <w:szCs w:val="22"/>
              </w:rPr>
            </w:pPr>
            <w:r w:rsidRPr="00F3513F">
              <w:rPr>
                <w:rFonts w:ascii="Calibri" w:eastAsia="Calibri" w:hAnsi="Calibri"/>
                <w:sz w:val="22"/>
                <w:szCs w:val="22"/>
              </w:rPr>
              <w:t>§1.4,</w:t>
            </w:r>
          </w:p>
        </w:tc>
        <w:tc>
          <w:tcPr>
            <w:tcW w:w="2287" w:type="dxa"/>
            <w:shd w:val="clear" w:color="auto" w:fill="auto"/>
          </w:tcPr>
          <w:p w:rsidR="003F6575" w:rsidRPr="00F3513F" w:rsidRDefault="003F6575" w:rsidP="00100B6F">
            <w:pPr>
              <w:tabs>
                <w:tab w:val="num" w:pos="567"/>
              </w:tabs>
              <w:rPr>
                <w:rFonts w:ascii="Calibri" w:eastAsia="Calibri" w:hAnsi="Calibri"/>
                <w:sz w:val="22"/>
                <w:szCs w:val="22"/>
              </w:rPr>
            </w:pPr>
            <w:r w:rsidRPr="00F3513F">
              <w:rPr>
                <w:rFonts w:ascii="Calibri" w:eastAsia="Calibri" w:hAnsi="Calibri"/>
                <w:sz w:val="22"/>
                <w:szCs w:val="22"/>
              </w:rPr>
              <w:t>презентация «Представление информации»</w:t>
            </w:r>
          </w:p>
        </w:tc>
        <w:tc>
          <w:tcPr>
            <w:tcW w:w="2643" w:type="dxa"/>
            <w:shd w:val="clear" w:color="auto" w:fill="auto"/>
          </w:tcPr>
          <w:p w:rsidR="003F6575" w:rsidRPr="00F3513F" w:rsidRDefault="003F6575" w:rsidP="00100B6F">
            <w:pPr>
              <w:tabs>
                <w:tab w:val="num" w:pos="567"/>
              </w:tabs>
              <w:rPr>
                <w:rFonts w:ascii="Calibri" w:eastAsia="Calibri" w:hAnsi="Calibri"/>
                <w:sz w:val="22"/>
                <w:szCs w:val="22"/>
              </w:rPr>
            </w:pPr>
            <w:r w:rsidRPr="00F3513F">
              <w:rPr>
                <w:rFonts w:ascii="Calibri" w:eastAsia="Calibri" w:hAnsi="Calibri"/>
                <w:sz w:val="22"/>
                <w:szCs w:val="22"/>
              </w:rPr>
              <w:t>систематизация представлений о языке как знаковой системе;</w:t>
            </w:r>
          </w:p>
        </w:tc>
        <w:tc>
          <w:tcPr>
            <w:tcW w:w="2089" w:type="dxa"/>
            <w:shd w:val="clear" w:color="auto" w:fill="auto"/>
          </w:tcPr>
          <w:p w:rsidR="003F6575" w:rsidRPr="00F3513F" w:rsidRDefault="003F6575" w:rsidP="00100B6F">
            <w:pPr>
              <w:tabs>
                <w:tab w:val="num" w:pos="567"/>
              </w:tabs>
              <w:rPr>
                <w:rFonts w:ascii="Calibri" w:eastAsia="Calibri" w:hAnsi="Calibri"/>
                <w:sz w:val="22"/>
                <w:szCs w:val="22"/>
              </w:rPr>
            </w:pPr>
            <w:r w:rsidRPr="00F3513F">
              <w:rPr>
                <w:rFonts w:ascii="Calibri" w:eastAsia="Calibri" w:hAnsi="Calibri"/>
                <w:sz w:val="22"/>
                <w:szCs w:val="22"/>
              </w:rPr>
              <w:t>визуальная проверка выполнения домашнего задания</w:t>
            </w:r>
          </w:p>
        </w:tc>
        <w:tc>
          <w:tcPr>
            <w:tcW w:w="1843" w:type="dxa"/>
            <w:shd w:val="clear" w:color="auto" w:fill="auto"/>
          </w:tcPr>
          <w:p w:rsidR="003F6575" w:rsidRPr="00F3513F" w:rsidRDefault="003F6575" w:rsidP="00100B6F">
            <w:pPr>
              <w:tabs>
                <w:tab w:val="num" w:pos="567"/>
              </w:tabs>
              <w:rPr>
                <w:rFonts w:ascii="Calibri" w:eastAsia="Calibri" w:hAnsi="Calibri"/>
                <w:sz w:val="22"/>
                <w:szCs w:val="22"/>
              </w:rPr>
            </w:pPr>
            <w:r w:rsidRPr="00F3513F">
              <w:rPr>
                <w:rFonts w:ascii="Calibri" w:eastAsia="Calibri" w:hAnsi="Calibri"/>
                <w:sz w:val="22"/>
                <w:szCs w:val="22"/>
              </w:rPr>
              <w:t>§1.4, вопросы и задания 1–9 к параграфу, № 24–28 в РТ.</w:t>
            </w:r>
          </w:p>
        </w:tc>
        <w:tc>
          <w:tcPr>
            <w:tcW w:w="644" w:type="dxa"/>
            <w:shd w:val="clear" w:color="auto" w:fill="auto"/>
          </w:tcPr>
          <w:p w:rsidR="003F6575" w:rsidRPr="00F3513F" w:rsidRDefault="003F6575" w:rsidP="00100B6F">
            <w:pPr>
              <w:tabs>
                <w:tab w:val="num" w:pos="567"/>
              </w:tabs>
              <w:rPr>
                <w:rFonts w:ascii="Calibri" w:eastAsia="Calibri" w:hAnsi="Calibri"/>
                <w:sz w:val="22"/>
                <w:szCs w:val="22"/>
              </w:rPr>
            </w:pPr>
          </w:p>
        </w:tc>
      </w:tr>
      <w:tr w:rsidR="003F6575" w:rsidTr="00100B6F">
        <w:tc>
          <w:tcPr>
            <w:tcW w:w="555" w:type="dxa"/>
            <w:shd w:val="clear" w:color="auto" w:fill="auto"/>
          </w:tcPr>
          <w:p w:rsidR="003F6575" w:rsidRPr="00F3513F" w:rsidRDefault="003F6575" w:rsidP="00100B6F">
            <w:pPr>
              <w:tabs>
                <w:tab w:val="num" w:pos="567"/>
              </w:tabs>
              <w:rPr>
                <w:rFonts w:ascii="Calibri" w:eastAsia="Calibri" w:hAnsi="Calibri"/>
                <w:sz w:val="22"/>
                <w:szCs w:val="22"/>
              </w:rPr>
            </w:pPr>
            <w:r>
              <w:rPr>
                <w:rFonts w:ascii="Calibri" w:eastAsia="Calibri" w:hAnsi="Calibri"/>
                <w:sz w:val="22"/>
                <w:szCs w:val="22"/>
              </w:rPr>
              <w:t>5</w:t>
            </w:r>
          </w:p>
        </w:tc>
        <w:tc>
          <w:tcPr>
            <w:tcW w:w="2592" w:type="dxa"/>
            <w:shd w:val="clear" w:color="auto" w:fill="auto"/>
          </w:tcPr>
          <w:p w:rsidR="003F6575" w:rsidRPr="00F3513F" w:rsidRDefault="003F6575" w:rsidP="00100B6F">
            <w:pPr>
              <w:tabs>
                <w:tab w:val="num" w:pos="567"/>
              </w:tabs>
              <w:rPr>
                <w:rFonts w:ascii="Calibri" w:eastAsia="Calibri" w:hAnsi="Calibri"/>
                <w:sz w:val="22"/>
                <w:szCs w:val="22"/>
              </w:rPr>
            </w:pPr>
            <w:r w:rsidRPr="00F3513F">
              <w:rPr>
                <w:rFonts w:ascii="Calibri" w:eastAsia="Calibri" w:hAnsi="Calibri"/>
                <w:sz w:val="22"/>
                <w:szCs w:val="22"/>
              </w:rPr>
              <w:t>Дискретная форма представления информации</w:t>
            </w:r>
          </w:p>
          <w:p w:rsidR="003F6575" w:rsidRPr="00F3513F" w:rsidRDefault="003F6575" w:rsidP="00100B6F">
            <w:pPr>
              <w:tabs>
                <w:tab w:val="num" w:pos="567"/>
              </w:tabs>
              <w:rPr>
                <w:rFonts w:ascii="Calibri" w:eastAsia="Calibri" w:hAnsi="Calibri"/>
                <w:sz w:val="22"/>
                <w:szCs w:val="22"/>
              </w:rPr>
            </w:pPr>
          </w:p>
        </w:tc>
        <w:tc>
          <w:tcPr>
            <w:tcW w:w="828" w:type="dxa"/>
            <w:shd w:val="clear" w:color="auto" w:fill="auto"/>
          </w:tcPr>
          <w:p w:rsidR="003F6575" w:rsidRPr="00F3513F" w:rsidRDefault="003F6575" w:rsidP="00100B6F">
            <w:pPr>
              <w:tabs>
                <w:tab w:val="num" w:pos="567"/>
              </w:tabs>
              <w:rPr>
                <w:rFonts w:ascii="Calibri" w:eastAsia="Calibri" w:hAnsi="Calibri"/>
                <w:sz w:val="22"/>
                <w:szCs w:val="22"/>
              </w:rPr>
            </w:pPr>
            <w:r w:rsidRPr="00F3513F">
              <w:rPr>
                <w:rFonts w:ascii="Calibri" w:eastAsia="Calibri" w:hAnsi="Calibri"/>
                <w:sz w:val="22"/>
                <w:szCs w:val="22"/>
              </w:rPr>
              <w:t>1</w:t>
            </w:r>
          </w:p>
        </w:tc>
        <w:tc>
          <w:tcPr>
            <w:tcW w:w="1305" w:type="dxa"/>
            <w:shd w:val="clear" w:color="auto" w:fill="auto"/>
          </w:tcPr>
          <w:p w:rsidR="003F6575" w:rsidRPr="00F3513F" w:rsidRDefault="003F6575" w:rsidP="00100B6F">
            <w:pPr>
              <w:tabs>
                <w:tab w:val="num" w:pos="567"/>
              </w:tabs>
              <w:rPr>
                <w:rFonts w:ascii="Calibri" w:eastAsia="Calibri" w:hAnsi="Calibri"/>
                <w:sz w:val="22"/>
                <w:szCs w:val="22"/>
              </w:rPr>
            </w:pPr>
            <w:r w:rsidRPr="00F3513F">
              <w:rPr>
                <w:rFonts w:ascii="Calibri" w:eastAsia="Calibri" w:hAnsi="Calibri"/>
                <w:sz w:val="22"/>
                <w:szCs w:val="22"/>
              </w:rPr>
              <w:t>§1.5,</w:t>
            </w:r>
          </w:p>
        </w:tc>
        <w:tc>
          <w:tcPr>
            <w:tcW w:w="2287" w:type="dxa"/>
            <w:shd w:val="clear" w:color="auto" w:fill="auto"/>
          </w:tcPr>
          <w:p w:rsidR="003F6575" w:rsidRPr="00F3513F" w:rsidRDefault="003F6575" w:rsidP="00100B6F">
            <w:pPr>
              <w:tabs>
                <w:tab w:val="num" w:pos="567"/>
              </w:tabs>
              <w:rPr>
                <w:rFonts w:ascii="Calibri" w:eastAsia="Calibri" w:hAnsi="Calibri"/>
                <w:sz w:val="22"/>
                <w:szCs w:val="22"/>
              </w:rPr>
            </w:pPr>
            <w:r w:rsidRPr="00F3513F">
              <w:rPr>
                <w:rFonts w:ascii="Calibri" w:eastAsia="Calibri" w:hAnsi="Calibri"/>
                <w:sz w:val="22"/>
                <w:szCs w:val="22"/>
              </w:rPr>
              <w:t>презентация «Двоичное кодирование»</w:t>
            </w:r>
          </w:p>
        </w:tc>
        <w:tc>
          <w:tcPr>
            <w:tcW w:w="2643" w:type="dxa"/>
            <w:shd w:val="clear" w:color="auto" w:fill="auto"/>
          </w:tcPr>
          <w:p w:rsidR="003F6575" w:rsidRPr="00F3513F" w:rsidRDefault="003F6575" w:rsidP="00100B6F">
            <w:pPr>
              <w:tabs>
                <w:tab w:val="num" w:pos="567"/>
              </w:tabs>
              <w:rPr>
                <w:rFonts w:ascii="Calibri" w:eastAsia="Calibri" w:hAnsi="Calibri"/>
                <w:sz w:val="22"/>
                <w:szCs w:val="22"/>
              </w:rPr>
            </w:pPr>
            <w:r w:rsidRPr="00F3513F">
              <w:rPr>
                <w:rFonts w:ascii="Calibri" w:eastAsia="Calibri" w:hAnsi="Calibri"/>
                <w:sz w:val="22"/>
                <w:szCs w:val="22"/>
              </w:rPr>
              <w:t>выявление взаимосвязи между разрядностью двоичного кода и возможным количеством кодовых комбинаций;</w:t>
            </w:r>
          </w:p>
        </w:tc>
        <w:tc>
          <w:tcPr>
            <w:tcW w:w="2089" w:type="dxa"/>
            <w:shd w:val="clear" w:color="auto" w:fill="auto"/>
          </w:tcPr>
          <w:p w:rsidR="003F6575" w:rsidRPr="00F3513F" w:rsidRDefault="003F6575" w:rsidP="00100B6F">
            <w:pPr>
              <w:tabs>
                <w:tab w:val="num" w:pos="567"/>
              </w:tabs>
              <w:rPr>
                <w:rFonts w:ascii="Calibri" w:eastAsia="Calibri" w:hAnsi="Calibri"/>
                <w:sz w:val="22"/>
                <w:szCs w:val="22"/>
              </w:rPr>
            </w:pPr>
            <w:r w:rsidRPr="00F3513F">
              <w:rPr>
                <w:rFonts w:ascii="Calibri" w:eastAsia="Calibri" w:hAnsi="Calibri"/>
                <w:sz w:val="22"/>
                <w:szCs w:val="22"/>
              </w:rPr>
              <w:t>визуальная проверка выполнения домашнего задания</w:t>
            </w:r>
          </w:p>
        </w:tc>
        <w:tc>
          <w:tcPr>
            <w:tcW w:w="1843" w:type="dxa"/>
            <w:shd w:val="clear" w:color="auto" w:fill="auto"/>
          </w:tcPr>
          <w:p w:rsidR="003F6575" w:rsidRPr="00F3513F" w:rsidRDefault="003F6575" w:rsidP="00100B6F">
            <w:pPr>
              <w:tabs>
                <w:tab w:val="num" w:pos="567"/>
              </w:tabs>
              <w:rPr>
                <w:rFonts w:ascii="Calibri" w:eastAsia="Calibri" w:hAnsi="Calibri"/>
                <w:sz w:val="22"/>
                <w:szCs w:val="22"/>
              </w:rPr>
            </w:pPr>
            <w:r w:rsidRPr="00F3513F">
              <w:rPr>
                <w:rFonts w:ascii="Calibri" w:eastAsia="Calibri" w:hAnsi="Calibri"/>
                <w:sz w:val="22"/>
                <w:szCs w:val="22"/>
              </w:rPr>
              <w:t>§1.5, вопросы и задания 1–5, 7–8 к параграфу, №46, №49, №52, №38, №41 в РТ.</w:t>
            </w:r>
          </w:p>
        </w:tc>
        <w:tc>
          <w:tcPr>
            <w:tcW w:w="644" w:type="dxa"/>
            <w:shd w:val="clear" w:color="auto" w:fill="auto"/>
          </w:tcPr>
          <w:p w:rsidR="003F6575" w:rsidRPr="00F3513F" w:rsidRDefault="003F6575" w:rsidP="00100B6F">
            <w:pPr>
              <w:tabs>
                <w:tab w:val="num" w:pos="567"/>
              </w:tabs>
              <w:rPr>
                <w:rFonts w:ascii="Calibri" w:eastAsia="Calibri" w:hAnsi="Calibri"/>
                <w:sz w:val="22"/>
                <w:szCs w:val="22"/>
              </w:rPr>
            </w:pPr>
          </w:p>
        </w:tc>
      </w:tr>
      <w:tr w:rsidR="003F6575" w:rsidTr="00100B6F">
        <w:tc>
          <w:tcPr>
            <w:tcW w:w="555" w:type="dxa"/>
            <w:shd w:val="clear" w:color="auto" w:fill="auto"/>
          </w:tcPr>
          <w:p w:rsidR="003F6575" w:rsidRPr="00F3513F" w:rsidRDefault="003F6575" w:rsidP="00100B6F">
            <w:pPr>
              <w:tabs>
                <w:tab w:val="num" w:pos="567"/>
              </w:tabs>
              <w:rPr>
                <w:rFonts w:ascii="Calibri" w:eastAsia="Calibri" w:hAnsi="Calibri"/>
                <w:sz w:val="22"/>
                <w:szCs w:val="22"/>
              </w:rPr>
            </w:pPr>
            <w:r>
              <w:rPr>
                <w:rFonts w:ascii="Calibri" w:eastAsia="Calibri" w:hAnsi="Calibri"/>
                <w:sz w:val="22"/>
                <w:szCs w:val="22"/>
              </w:rPr>
              <w:t>6</w:t>
            </w:r>
          </w:p>
        </w:tc>
        <w:tc>
          <w:tcPr>
            <w:tcW w:w="2592" w:type="dxa"/>
            <w:shd w:val="clear" w:color="auto" w:fill="auto"/>
          </w:tcPr>
          <w:p w:rsidR="003F6575" w:rsidRPr="00F3513F" w:rsidRDefault="003F6575" w:rsidP="00100B6F">
            <w:pPr>
              <w:tabs>
                <w:tab w:val="num" w:pos="567"/>
              </w:tabs>
              <w:rPr>
                <w:rFonts w:ascii="Calibri" w:eastAsia="Calibri" w:hAnsi="Calibri"/>
                <w:sz w:val="22"/>
                <w:szCs w:val="22"/>
              </w:rPr>
            </w:pPr>
            <w:r w:rsidRPr="00F3513F">
              <w:rPr>
                <w:rFonts w:ascii="Calibri" w:eastAsia="Calibri" w:hAnsi="Calibri"/>
                <w:sz w:val="22"/>
                <w:szCs w:val="22"/>
              </w:rPr>
              <w:t>Единицы измерения информации</w:t>
            </w:r>
          </w:p>
        </w:tc>
        <w:tc>
          <w:tcPr>
            <w:tcW w:w="828" w:type="dxa"/>
            <w:shd w:val="clear" w:color="auto" w:fill="auto"/>
          </w:tcPr>
          <w:p w:rsidR="003F6575" w:rsidRPr="00F3513F" w:rsidRDefault="003F6575" w:rsidP="00100B6F">
            <w:pPr>
              <w:tabs>
                <w:tab w:val="num" w:pos="567"/>
              </w:tabs>
              <w:rPr>
                <w:rFonts w:ascii="Calibri" w:eastAsia="Calibri" w:hAnsi="Calibri"/>
                <w:sz w:val="22"/>
                <w:szCs w:val="22"/>
              </w:rPr>
            </w:pPr>
            <w:r w:rsidRPr="00F3513F">
              <w:rPr>
                <w:rFonts w:ascii="Calibri" w:eastAsia="Calibri" w:hAnsi="Calibri"/>
                <w:sz w:val="22"/>
                <w:szCs w:val="22"/>
              </w:rPr>
              <w:t>1</w:t>
            </w:r>
          </w:p>
        </w:tc>
        <w:tc>
          <w:tcPr>
            <w:tcW w:w="1305" w:type="dxa"/>
            <w:shd w:val="clear" w:color="auto" w:fill="auto"/>
          </w:tcPr>
          <w:p w:rsidR="003F6575" w:rsidRPr="00F3513F" w:rsidRDefault="003F6575" w:rsidP="00100B6F">
            <w:pPr>
              <w:tabs>
                <w:tab w:val="num" w:pos="567"/>
              </w:tabs>
              <w:rPr>
                <w:rFonts w:ascii="Calibri" w:eastAsia="Calibri" w:hAnsi="Calibri"/>
                <w:sz w:val="22"/>
                <w:szCs w:val="22"/>
              </w:rPr>
            </w:pPr>
            <w:r w:rsidRPr="00F3513F">
              <w:rPr>
                <w:rFonts w:ascii="Calibri" w:eastAsia="Calibri" w:hAnsi="Calibri"/>
                <w:sz w:val="22"/>
                <w:szCs w:val="22"/>
              </w:rPr>
              <w:t>§1.6,</w:t>
            </w:r>
          </w:p>
        </w:tc>
        <w:tc>
          <w:tcPr>
            <w:tcW w:w="2287" w:type="dxa"/>
            <w:shd w:val="clear" w:color="auto" w:fill="auto"/>
          </w:tcPr>
          <w:p w:rsidR="003F6575" w:rsidRPr="00F3513F" w:rsidRDefault="003F6575" w:rsidP="00100B6F">
            <w:pPr>
              <w:tabs>
                <w:tab w:val="num" w:pos="567"/>
              </w:tabs>
              <w:rPr>
                <w:rFonts w:ascii="Calibri" w:eastAsia="Calibri" w:hAnsi="Calibri"/>
                <w:sz w:val="22"/>
                <w:szCs w:val="22"/>
              </w:rPr>
            </w:pPr>
            <w:r w:rsidRPr="00F3513F">
              <w:rPr>
                <w:rFonts w:ascii="Calibri" w:eastAsia="Calibri" w:hAnsi="Calibri"/>
                <w:sz w:val="22"/>
                <w:szCs w:val="22"/>
              </w:rPr>
              <w:t>презентация «Измерение информации»</w:t>
            </w:r>
          </w:p>
        </w:tc>
        <w:tc>
          <w:tcPr>
            <w:tcW w:w="2643" w:type="dxa"/>
            <w:shd w:val="clear" w:color="auto" w:fill="auto"/>
          </w:tcPr>
          <w:p w:rsidR="003F6575" w:rsidRPr="00F3513F" w:rsidRDefault="003F6575" w:rsidP="00100B6F">
            <w:pPr>
              <w:tabs>
                <w:tab w:val="num" w:pos="567"/>
              </w:tabs>
              <w:rPr>
                <w:rFonts w:ascii="Calibri" w:eastAsia="Calibri" w:hAnsi="Calibri"/>
                <w:sz w:val="22"/>
                <w:szCs w:val="22"/>
              </w:rPr>
            </w:pPr>
            <w:r w:rsidRPr="00F3513F">
              <w:rPr>
                <w:rFonts w:ascii="Calibri" w:eastAsia="Calibri" w:hAnsi="Calibri"/>
                <w:sz w:val="22"/>
                <w:szCs w:val="22"/>
              </w:rPr>
              <w:t>изучение единиц измерения информации и соотношения между ними;</w:t>
            </w:r>
          </w:p>
        </w:tc>
        <w:tc>
          <w:tcPr>
            <w:tcW w:w="2089" w:type="dxa"/>
            <w:shd w:val="clear" w:color="auto" w:fill="auto"/>
          </w:tcPr>
          <w:p w:rsidR="003F6575" w:rsidRPr="00F3513F" w:rsidRDefault="003F6575" w:rsidP="00100B6F">
            <w:pPr>
              <w:tabs>
                <w:tab w:val="num" w:pos="567"/>
              </w:tabs>
              <w:rPr>
                <w:rFonts w:ascii="Calibri" w:eastAsia="Calibri" w:hAnsi="Calibri"/>
                <w:sz w:val="22"/>
                <w:szCs w:val="22"/>
              </w:rPr>
            </w:pPr>
            <w:r w:rsidRPr="00F3513F">
              <w:rPr>
                <w:rFonts w:ascii="Calibri" w:eastAsia="Calibri" w:hAnsi="Calibri"/>
                <w:sz w:val="22"/>
                <w:szCs w:val="22"/>
              </w:rPr>
              <w:t>проверка изученного материала по вопросам</w:t>
            </w:r>
          </w:p>
        </w:tc>
        <w:tc>
          <w:tcPr>
            <w:tcW w:w="1843" w:type="dxa"/>
            <w:shd w:val="clear" w:color="auto" w:fill="auto"/>
          </w:tcPr>
          <w:p w:rsidR="003F6575" w:rsidRPr="00F3513F" w:rsidRDefault="003F6575" w:rsidP="00100B6F">
            <w:pPr>
              <w:tabs>
                <w:tab w:val="num" w:pos="567"/>
              </w:tabs>
              <w:rPr>
                <w:rFonts w:ascii="Calibri" w:eastAsia="Calibri" w:hAnsi="Calibri"/>
                <w:sz w:val="22"/>
                <w:szCs w:val="22"/>
              </w:rPr>
            </w:pPr>
            <w:r w:rsidRPr="00F3513F">
              <w:rPr>
                <w:rFonts w:ascii="Calibri" w:eastAsia="Calibri" w:hAnsi="Calibri"/>
                <w:sz w:val="22"/>
                <w:szCs w:val="22"/>
              </w:rPr>
              <w:t>§1.6, вопросы и задания 1–3, 5 к параграфу; №59, №62, №63, №65, №66, №70 в РТ.</w:t>
            </w:r>
          </w:p>
        </w:tc>
        <w:tc>
          <w:tcPr>
            <w:tcW w:w="644" w:type="dxa"/>
            <w:shd w:val="clear" w:color="auto" w:fill="auto"/>
          </w:tcPr>
          <w:p w:rsidR="003F6575" w:rsidRPr="00F3513F" w:rsidRDefault="003F6575" w:rsidP="00100B6F">
            <w:pPr>
              <w:tabs>
                <w:tab w:val="num" w:pos="567"/>
              </w:tabs>
              <w:rPr>
                <w:rFonts w:ascii="Calibri" w:eastAsia="Calibri" w:hAnsi="Calibri"/>
                <w:sz w:val="22"/>
                <w:szCs w:val="22"/>
              </w:rPr>
            </w:pPr>
          </w:p>
        </w:tc>
      </w:tr>
      <w:tr w:rsidR="003F6575" w:rsidTr="00100B6F">
        <w:tc>
          <w:tcPr>
            <w:tcW w:w="555" w:type="dxa"/>
            <w:shd w:val="clear" w:color="auto" w:fill="auto"/>
          </w:tcPr>
          <w:p w:rsidR="003F6575" w:rsidRPr="00F3513F" w:rsidRDefault="003F6575" w:rsidP="00100B6F">
            <w:pPr>
              <w:tabs>
                <w:tab w:val="num" w:pos="567"/>
              </w:tabs>
              <w:rPr>
                <w:rFonts w:ascii="Calibri" w:eastAsia="Calibri" w:hAnsi="Calibri"/>
                <w:sz w:val="22"/>
                <w:szCs w:val="22"/>
              </w:rPr>
            </w:pPr>
            <w:r>
              <w:rPr>
                <w:rFonts w:ascii="Calibri" w:eastAsia="Calibri" w:hAnsi="Calibri"/>
                <w:sz w:val="22"/>
                <w:szCs w:val="22"/>
              </w:rPr>
              <w:t>7</w:t>
            </w:r>
          </w:p>
        </w:tc>
        <w:tc>
          <w:tcPr>
            <w:tcW w:w="2592" w:type="dxa"/>
            <w:shd w:val="clear" w:color="auto" w:fill="auto"/>
          </w:tcPr>
          <w:p w:rsidR="003F6575" w:rsidRPr="00F3513F" w:rsidRDefault="003F6575" w:rsidP="00100B6F">
            <w:pPr>
              <w:tabs>
                <w:tab w:val="num" w:pos="567"/>
              </w:tabs>
              <w:rPr>
                <w:rFonts w:ascii="Calibri" w:eastAsia="Calibri" w:hAnsi="Calibri"/>
                <w:sz w:val="22"/>
                <w:szCs w:val="22"/>
              </w:rPr>
            </w:pPr>
            <w:r w:rsidRPr="00F3513F">
              <w:rPr>
                <w:rFonts w:ascii="Calibri" w:eastAsia="Calibri" w:hAnsi="Calibri"/>
                <w:sz w:val="22"/>
                <w:szCs w:val="22"/>
              </w:rPr>
              <w:t>Основные компоненты компьютера</w:t>
            </w:r>
          </w:p>
          <w:p w:rsidR="003F6575" w:rsidRPr="00F3513F" w:rsidRDefault="003F6575" w:rsidP="00100B6F">
            <w:pPr>
              <w:tabs>
                <w:tab w:val="num" w:pos="567"/>
              </w:tabs>
              <w:rPr>
                <w:rFonts w:ascii="Calibri" w:eastAsia="Calibri" w:hAnsi="Calibri"/>
                <w:sz w:val="22"/>
                <w:szCs w:val="22"/>
              </w:rPr>
            </w:pPr>
            <w:r w:rsidRPr="00F3513F">
              <w:rPr>
                <w:rFonts w:ascii="Calibri" w:eastAsia="Calibri" w:hAnsi="Calibri"/>
                <w:sz w:val="22"/>
                <w:szCs w:val="22"/>
              </w:rPr>
              <w:t>Персональный компьютер</w:t>
            </w:r>
          </w:p>
          <w:p w:rsidR="003F6575" w:rsidRPr="00F3513F" w:rsidRDefault="003F6575" w:rsidP="00100B6F">
            <w:pPr>
              <w:tabs>
                <w:tab w:val="num" w:pos="567"/>
              </w:tabs>
              <w:rPr>
                <w:rFonts w:ascii="Calibri" w:eastAsia="Calibri" w:hAnsi="Calibri"/>
                <w:sz w:val="22"/>
                <w:szCs w:val="22"/>
              </w:rPr>
            </w:pPr>
          </w:p>
        </w:tc>
        <w:tc>
          <w:tcPr>
            <w:tcW w:w="828" w:type="dxa"/>
            <w:shd w:val="clear" w:color="auto" w:fill="auto"/>
          </w:tcPr>
          <w:p w:rsidR="003F6575" w:rsidRPr="00F3513F" w:rsidRDefault="003F6575" w:rsidP="00100B6F">
            <w:pPr>
              <w:tabs>
                <w:tab w:val="num" w:pos="567"/>
              </w:tabs>
              <w:rPr>
                <w:rFonts w:ascii="Calibri" w:eastAsia="Calibri" w:hAnsi="Calibri"/>
                <w:sz w:val="22"/>
                <w:szCs w:val="22"/>
              </w:rPr>
            </w:pPr>
            <w:r w:rsidRPr="00F3513F">
              <w:rPr>
                <w:rFonts w:ascii="Calibri" w:eastAsia="Calibri" w:hAnsi="Calibri"/>
                <w:sz w:val="22"/>
                <w:szCs w:val="22"/>
              </w:rPr>
              <w:t>1</w:t>
            </w:r>
          </w:p>
        </w:tc>
        <w:tc>
          <w:tcPr>
            <w:tcW w:w="1305" w:type="dxa"/>
            <w:shd w:val="clear" w:color="auto" w:fill="auto"/>
          </w:tcPr>
          <w:p w:rsidR="003F6575" w:rsidRPr="00F3513F" w:rsidRDefault="003F6575" w:rsidP="00100B6F">
            <w:pPr>
              <w:tabs>
                <w:tab w:val="num" w:pos="567"/>
              </w:tabs>
              <w:rPr>
                <w:rFonts w:ascii="Calibri" w:eastAsia="Calibri" w:hAnsi="Calibri"/>
                <w:sz w:val="22"/>
                <w:szCs w:val="22"/>
              </w:rPr>
            </w:pPr>
            <w:r w:rsidRPr="00F3513F">
              <w:rPr>
                <w:rFonts w:ascii="Calibri" w:eastAsia="Calibri" w:hAnsi="Calibri"/>
                <w:sz w:val="22"/>
                <w:szCs w:val="22"/>
              </w:rPr>
              <w:t>§2.1</w:t>
            </w:r>
          </w:p>
        </w:tc>
        <w:tc>
          <w:tcPr>
            <w:tcW w:w="2287" w:type="dxa"/>
            <w:shd w:val="clear" w:color="auto" w:fill="auto"/>
          </w:tcPr>
          <w:p w:rsidR="003F6575" w:rsidRPr="00F3513F" w:rsidRDefault="003F6575" w:rsidP="00100B6F">
            <w:pPr>
              <w:tabs>
                <w:tab w:val="num" w:pos="567"/>
              </w:tabs>
              <w:rPr>
                <w:rFonts w:ascii="Calibri" w:eastAsia="Calibri" w:hAnsi="Calibri"/>
                <w:sz w:val="22"/>
                <w:szCs w:val="22"/>
              </w:rPr>
            </w:pPr>
            <w:r w:rsidRPr="00F3513F">
              <w:rPr>
                <w:rFonts w:ascii="Calibri" w:eastAsia="Calibri" w:hAnsi="Calibri"/>
                <w:sz w:val="22"/>
                <w:szCs w:val="22"/>
              </w:rPr>
              <w:t>презентация «Основные компоненты компьютера и их функции »</w:t>
            </w:r>
          </w:p>
        </w:tc>
        <w:tc>
          <w:tcPr>
            <w:tcW w:w="2643" w:type="dxa"/>
            <w:shd w:val="clear" w:color="auto" w:fill="auto"/>
          </w:tcPr>
          <w:p w:rsidR="003F6575" w:rsidRPr="00F3513F" w:rsidRDefault="003F6575" w:rsidP="00100B6F">
            <w:pPr>
              <w:tabs>
                <w:tab w:val="num" w:pos="567"/>
              </w:tabs>
              <w:rPr>
                <w:rFonts w:ascii="Calibri" w:eastAsia="Calibri" w:hAnsi="Calibri"/>
                <w:sz w:val="22"/>
                <w:szCs w:val="22"/>
              </w:rPr>
            </w:pPr>
            <w:r w:rsidRPr="00F3513F">
              <w:rPr>
                <w:rFonts w:ascii="Calibri" w:eastAsia="Calibri" w:hAnsi="Calibri"/>
                <w:sz w:val="22"/>
                <w:szCs w:val="22"/>
              </w:rPr>
              <w:t>рассмотрение основных характеристик компьютера;</w:t>
            </w:r>
          </w:p>
        </w:tc>
        <w:tc>
          <w:tcPr>
            <w:tcW w:w="2089" w:type="dxa"/>
            <w:shd w:val="clear" w:color="auto" w:fill="auto"/>
          </w:tcPr>
          <w:p w:rsidR="003F6575" w:rsidRPr="00F3513F" w:rsidRDefault="003F6575" w:rsidP="00100B6F">
            <w:pPr>
              <w:tabs>
                <w:tab w:val="num" w:pos="567"/>
              </w:tabs>
              <w:rPr>
                <w:rFonts w:ascii="Calibri" w:eastAsia="Calibri" w:hAnsi="Calibri"/>
                <w:sz w:val="22"/>
                <w:szCs w:val="22"/>
              </w:rPr>
            </w:pPr>
          </w:p>
        </w:tc>
        <w:tc>
          <w:tcPr>
            <w:tcW w:w="1843" w:type="dxa"/>
            <w:shd w:val="clear" w:color="auto" w:fill="auto"/>
          </w:tcPr>
          <w:p w:rsidR="003F6575" w:rsidRPr="00F3513F" w:rsidRDefault="003F6575" w:rsidP="00100B6F">
            <w:pPr>
              <w:tabs>
                <w:tab w:val="num" w:pos="567"/>
              </w:tabs>
              <w:rPr>
                <w:rFonts w:ascii="Calibri" w:eastAsia="Calibri" w:hAnsi="Calibri"/>
                <w:sz w:val="22"/>
                <w:szCs w:val="22"/>
              </w:rPr>
            </w:pPr>
            <w:r w:rsidRPr="00F3513F">
              <w:rPr>
                <w:rFonts w:ascii="Calibri" w:eastAsia="Calibri" w:hAnsi="Calibri"/>
                <w:sz w:val="22"/>
                <w:szCs w:val="22"/>
              </w:rPr>
              <w:t>§2.1, вопросы и задания 1–9 к параграфу, №76, №77 в РТ.</w:t>
            </w:r>
          </w:p>
        </w:tc>
        <w:tc>
          <w:tcPr>
            <w:tcW w:w="644" w:type="dxa"/>
            <w:shd w:val="clear" w:color="auto" w:fill="auto"/>
          </w:tcPr>
          <w:p w:rsidR="003F6575" w:rsidRPr="00F3513F" w:rsidRDefault="003F6575" w:rsidP="00100B6F">
            <w:pPr>
              <w:tabs>
                <w:tab w:val="num" w:pos="567"/>
              </w:tabs>
              <w:rPr>
                <w:rFonts w:ascii="Calibri" w:eastAsia="Calibri" w:hAnsi="Calibri"/>
                <w:sz w:val="22"/>
                <w:szCs w:val="22"/>
              </w:rPr>
            </w:pPr>
          </w:p>
        </w:tc>
      </w:tr>
      <w:tr w:rsidR="003F6575" w:rsidTr="00100B6F">
        <w:tc>
          <w:tcPr>
            <w:tcW w:w="555" w:type="dxa"/>
            <w:shd w:val="clear" w:color="auto" w:fill="auto"/>
          </w:tcPr>
          <w:p w:rsidR="003F6575" w:rsidRPr="00F3513F" w:rsidRDefault="003F6575" w:rsidP="00100B6F">
            <w:pPr>
              <w:tabs>
                <w:tab w:val="num" w:pos="567"/>
              </w:tabs>
              <w:rPr>
                <w:rFonts w:ascii="Calibri" w:eastAsia="Calibri" w:hAnsi="Calibri"/>
                <w:sz w:val="22"/>
                <w:szCs w:val="22"/>
              </w:rPr>
            </w:pPr>
            <w:r>
              <w:rPr>
                <w:rFonts w:ascii="Calibri" w:eastAsia="Calibri" w:hAnsi="Calibri"/>
                <w:sz w:val="22"/>
                <w:szCs w:val="22"/>
              </w:rPr>
              <w:t>8</w:t>
            </w:r>
          </w:p>
        </w:tc>
        <w:tc>
          <w:tcPr>
            <w:tcW w:w="2592" w:type="dxa"/>
            <w:shd w:val="clear" w:color="auto" w:fill="auto"/>
          </w:tcPr>
          <w:p w:rsidR="003F6575" w:rsidRPr="00F3513F" w:rsidRDefault="003F6575" w:rsidP="00100B6F">
            <w:pPr>
              <w:tabs>
                <w:tab w:val="num" w:pos="567"/>
              </w:tabs>
              <w:rPr>
                <w:rFonts w:ascii="Calibri" w:eastAsia="Calibri" w:hAnsi="Calibri"/>
                <w:sz w:val="22"/>
                <w:szCs w:val="22"/>
              </w:rPr>
            </w:pPr>
            <w:r w:rsidRPr="00F3513F">
              <w:rPr>
                <w:rFonts w:ascii="Calibri" w:eastAsia="Calibri" w:hAnsi="Calibri"/>
                <w:sz w:val="22"/>
                <w:szCs w:val="22"/>
              </w:rPr>
              <w:t xml:space="preserve">Программное обеспечение компьютера. </w:t>
            </w:r>
          </w:p>
          <w:p w:rsidR="003F6575" w:rsidRPr="00F3513F" w:rsidRDefault="003F6575" w:rsidP="00100B6F">
            <w:pPr>
              <w:tabs>
                <w:tab w:val="num" w:pos="567"/>
              </w:tabs>
              <w:rPr>
                <w:rFonts w:ascii="Calibri" w:eastAsia="Calibri" w:hAnsi="Calibri"/>
                <w:sz w:val="22"/>
                <w:szCs w:val="22"/>
              </w:rPr>
            </w:pPr>
          </w:p>
        </w:tc>
        <w:tc>
          <w:tcPr>
            <w:tcW w:w="828" w:type="dxa"/>
            <w:shd w:val="clear" w:color="auto" w:fill="auto"/>
          </w:tcPr>
          <w:p w:rsidR="003F6575" w:rsidRPr="00F3513F" w:rsidRDefault="003F6575" w:rsidP="00100B6F">
            <w:pPr>
              <w:tabs>
                <w:tab w:val="num" w:pos="567"/>
              </w:tabs>
              <w:rPr>
                <w:rFonts w:ascii="Calibri" w:eastAsia="Calibri" w:hAnsi="Calibri"/>
                <w:sz w:val="22"/>
                <w:szCs w:val="22"/>
              </w:rPr>
            </w:pPr>
          </w:p>
        </w:tc>
        <w:tc>
          <w:tcPr>
            <w:tcW w:w="1305" w:type="dxa"/>
            <w:shd w:val="clear" w:color="auto" w:fill="auto"/>
          </w:tcPr>
          <w:p w:rsidR="003F6575" w:rsidRPr="00F3513F" w:rsidRDefault="003F6575" w:rsidP="00100B6F">
            <w:pPr>
              <w:tabs>
                <w:tab w:val="num" w:pos="567"/>
              </w:tabs>
              <w:rPr>
                <w:rFonts w:ascii="Calibri" w:eastAsia="Calibri" w:hAnsi="Calibri"/>
                <w:sz w:val="22"/>
                <w:szCs w:val="22"/>
              </w:rPr>
            </w:pPr>
            <w:r w:rsidRPr="00F3513F">
              <w:rPr>
                <w:rFonts w:ascii="Calibri" w:eastAsia="Calibri" w:hAnsi="Calibri"/>
                <w:sz w:val="22"/>
                <w:szCs w:val="22"/>
              </w:rPr>
              <w:t>§2.2</w:t>
            </w:r>
          </w:p>
        </w:tc>
        <w:tc>
          <w:tcPr>
            <w:tcW w:w="2287" w:type="dxa"/>
            <w:shd w:val="clear" w:color="auto" w:fill="auto"/>
          </w:tcPr>
          <w:p w:rsidR="003F6575" w:rsidRPr="00F3513F" w:rsidRDefault="003F6575" w:rsidP="00100B6F">
            <w:pPr>
              <w:tabs>
                <w:tab w:val="num" w:pos="567"/>
              </w:tabs>
              <w:rPr>
                <w:rFonts w:ascii="Calibri" w:eastAsia="Calibri" w:hAnsi="Calibri"/>
                <w:sz w:val="22"/>
                <w:szCs w:val="22"/>
              </w:rPr>
            </w:pPr>
            <w:r w:rsidRPr="00F3513F">
              <w:rPr>
                <w:rFonts w:ascii="Calibri" w:eastAsia="Calibri" w:hAnsi="Calibri"/>
                <w:sz w:val="22"/>
                <w:szCs w:val="22"/>
              </w:rPr>
              <w:t>презентация «Персональный компьютер»</w:t>
            </w:r>
          </w:p>
        </w:tc>
        <w:tc>
          <w:tcPr>
            <w:tcW w:w="2643" w:type="dxa"/>
            <w:shd w:val="clear" w:color="auto" w:fill="auto"/>
          </w:tcPr>
          <w:p w:rsidR="003F6575" w:rsidRPr="00F3513F" w:rsidRDefault="003F6575" w:rsidP="00100B6F">
            <w:pPr>
              <w:tabs>
                <w:tab w:val="num" w:pos="567"/>
              </w:tabs>
              <w:rPr>
                <w:rFonts w:ascii="Calibri" w:eastAsia="Calibri" w:hAnsi="Calibri"/>
                <w:sz w:val="22"/>
                <w:szCs w:val="22"/>
              </w:rPr>
            </w:pPr>
            <w:r w:rsidRPr="00F3513F">
              <w:rPr>
                <w:rFonts w:ascii="Calibri" w:eastAsia="Calibri" w:hAnsi="Calibri"/>
                <w:sz w:val="22"/>
                <w:szCs w:val="22"/>
              </w:rPr>
              <w:t>рассмотрение основных качественных и количественных характеристик устройств</w:t>
            </w:r>
          </w:p>
          <w:p w:rsidR="003F6575" w:rsidRPr="00F3513F" w:rsidRDefault="003F6575" w:rsidP="00100B6F">
            <w:pPr>
              <w:tabs>
                <w:tab w:val="num" w:pos="567"/>
              </w:tabs>
              <w:rPr>
                <w:rFonts w:ascii="Calibri" w:eastAsia="Calibri" w:hAnsi="Calibri"/>
                <w:sz w:val="22"/>
                <w:szCs w:val="22"/>
              </w:rPr>
            </w:pPr>
            <w:r w:rsidRPr="00F3513F">
              <w:rPr>
                <w:rFonts w:ascii="Calibri" w:eastAsia="Calibri" w:hAnsi="Calibri"/>
                <w:sz w:val="22"/>
                <w:szCs w:val="22"/>
              </w:rPr>
              <w:t>персонального компьютера (по состоянию на текущий период времени);</w:t>
            </w:r>
          </w:p>
        </w:tc>
        <w:tc>
          <w:tcPr>
            <w:tcW w:w="2089" w:type="dxa"/>
            <w:shd w:val="clear" w:color="auto" w:fill="auto"/>
          </w:tcPr>
          <w:p w:rsidR="003F6575" w:rsidRPr="00F3513F" w:rsidRDefault="003F6575" w:rsidP="00100B6F">
            <w:pPr>
              <w:tabs>
                <w:tab w:val="num" w:pos="567"/>
              </w:tabs>
              <w:rPr>
                <w:rFonts w:ascii="Calibri" w:eastAsia="Calibri" w:hAnsi="Calibri"/>
                <w:sz w:val="22"/>
                <w:szCs w:val="22"/>
              </w:rPr>
            </w:pPr>
            <w:r w:rsidRPr="00F3513F">
              <w:rPr>
                <w:rFonts w:ascii="Calibri" w:eastAsia="Calibri" w:hAnsi="Calibri"/>
                <w:sz w:val="22"/>
                <w:szCs w:val="22"/>
              </w:rPr>
              <w:t>проверка изученного материала по вопросам</w:t>
            </w:r>
          </w:p>
        </w:tc>
        <w:tc>
          <w:tcPr>
            <w:tcW w:w="1843" w:type="dxa"/>
            <w:shd w:val="clear" w:color="auto" w:fill="auto"/>
          </w:tcPr>
          <w:p w:rsidR="003F6575" w:rsidRPr="00F3513F" w:rsidRDefault="003F6575" w:rsidP="00100B6F">
            <w:pPr>
              <w:tabs>
                <w:tab w:val="num" w:pos="567"/>
              </w:tabs>
              <w:rPr>
                <w:rFonts w:ascii="Calibri" w:eastAsia="Calibri" w:hAnsi="Calibri"/>
                <w:sz w:val="22"/>
                <w:szCs w:val="22"/>
              </w:rPr>
            </w:pPr>
            <w:r w:rsidRPr="00F3513F">
              <w:rPr>
                <w:rFonts w:ascii="Calibri" w:eastAsia="Calibri" w:hAnsi="Calibri"/>
                <w:sz w:val="22"/>
                <w:szCs w:val="22"/>
              </w:rPr>
              <w:t>§2.2, вопросы и задания 1–4 к параграфу, №90, №91, №92,</w:t>
            </w:r>
          </w:p>
          <w:p w:rsidR="003F6575" w:rsidRPr="00F3513F" w:rsidRDefault="003F6575" w:rsidP="00100B6F">
            <w:pPr>
              <w:tabs>
                <w:tab w:val="num" w:pos="567"/>
              </w:tabs>
              <w:rPr>
                <w:rFonts w:ascii="Calibri" w:eastAsia="Calibri" w:hAnsi="Calibri"/>
                <w:sz w:val="22"/>
                <w:szCs w:val="22"/>
              </w:rPr>
            </w:pPr>
            <w:r w:rsidRPr="00F3513F">
              <w:rPr>
                <w:rFonts w:ascii="Calibri" w:eastAsia="Calibri" w:hAnsi="Calibri"/>
                <w:sz w:val="22"/>
                <w:szCs w:val="22"/>
              </w:rPr>
              <w:t>№94, №101 в РТ.</w:t>
            </w:r>
          </w:p>
        </w:tc>
        <w:tc>
          <w:tcPr>
            <w:tcW w:w="644" w:type="dxa"/>
            <w:shd w:val="clear" w:color="auto" w:fill="auto"/>
          </w:tcPr>
          <w:p w:rsidR="003F6575" w:rsidRPr="00F3513F" w:rsidRDefault="003F6575" w:rsidP="00100B6F">
            <w:pPr>
              <w:tabs>
                <w:tab w:val="num" w:pos="567"/>
              </w:tabs>
              <w:rPr>
                <w:rFonts w:ascii="Calibri" w:eastAsia="Calibri" w:hAnsi="Calibri"/>
                <w:sz w:val="22"/>
                <w:szCs w:val="22"/>
              </w:rPr>
            </w:pPr>
          </w:p>
        </w:tc>
      </w:tr>
      <w:tr w:rsidR="003F6575" w:rsidTr="00100B6F">
        <w:tc>
          <w:tcPr>
            <w:tcW w:w="555" w:type="dxa"/>
            <w:shd w:val="clear" w:color="auto" w:fill="auto"/>
          </w:tcPr>
          <w:p w:rsidR="003F6575" w:rsidRPr="00F3513F" w:rsidRDefault="003F6575" w:rsidP="00100B6F">
            <w:pPr>
              <w:tabs>
                <w:tab w:val="num" w:pos="567"/>
              </w:tabs>
              <w:rPr>
                <w:rFonts w:ascii="Calibri" w:eastAsia="Calibri" w:hAnsi="Calibri"/>
                <w:sz w:val="22"/>
                <w:szCs w:val="22"/>
              </w:rPr>
            </w:pPr>
            <w:r>
              <w:rPr>
                <w:rFonts w:ascii="Calibri" w:eastAsia="Calibri" w:hAnsi="Calibri"/>
                <w:sz w:val="22"/>
                <w:szCs w:val="22"/>
              </w:rPr>
              <w:t>9</w:t>
            </w:r>
          </w:p>
        </w:tc>
        <w:tc>
          <w:tcPr>
            <w:tcW w:w="2592" w:type="dxa"/>
            <w:shd w:val="clear" w:color="auto" w:fill="auto"/>
          </w:tcPr>
          <w:p w:rsidR="003F6575" w:rsidRPr="00F3513F" w:rsidRDefault="003F6575" w:rsidP="00100B6F">
            <w:pPr>
              <w:tabs>
                <w:tab w:val="num" w:pos="567"/>
              </w:tabs>
              <w:rPr>
                <w:rFonts w:ascii="Calibri" w:eastAsia="Calibri" w:hAnsi="Calibri"/>
                <w:sz w:val="22"/>
                <w:szCs w:val="22"/>
              </w:rPr>
            </w:pPr>
            <w:r w:rsidRPr="00F3513F">
              <w:rPr>
                <w:rFonts w:ascii="Calibri" w:eastAsia="Calibri" w:hAnsi="Calibri"/>
                <w:sz w:val="22"/>
                <w:szCs w:val="22"/>
              </w:rPr>
              <w:t>Системное</w:t>
            </w:r>
          </w:p>
          <w:p w:rsidR="003F6575" w:rsidRPr="00F3513F" w:rsidRDefault="003F6575" w:rsidP="00100B6F">
            <w:pPr>
              <w:tabs>
                <w:tab w:val="num" w:pos="567"/>
              </w:tabs>
              <w:rPr>
                <w:rFonts w:ascii="Calibri" w:eastAsia="Calibri" w:hAnsi="Calibri"/>
                <w:sz w:val="22"/>
                <w:szCs w:val="22"/>
              </w:rPr>
            </w:pPr>
            <w:r w:rsidRPr="00F3513F">
              <w:rPr>
                <w:rFonts w:ascii="Calibri" w:eastAsia="Calibri" w:hAnsi="Calibri"/>
                <w:sz w:val="22"/>
                <w:szCs w:val="22"/>
              </w:rPr>
              <w:t>программное обеспечение</w:t>
            </w:r>
          </w:p>
        </w:tc>
        <w:tc>
          <w:tcPr>
            <w:tcW w:w="828" w:type="dxa"/>
            <w:shd w:val="clear" w:color="auto" w:fill="auto"/>
          </w:tcPr>
          <w:p w:rsidR="003F6575" w:rsidRPr="00F3513F" w:rsidRDefault="003F6575" w:rsidP="00100B6F">
            <w:pPr>
              <w:tabs>
                <w:tab w:val="num" w:pos="567"/>
              </w:tabs>
              <w:rPr>
                <w:rFonts w:ascii="Calibri" w:eastAsia="Calibri" w:hAnsi="Calibri"/>
                <w:sz w:val="22"/>
                <w:szCs w:val="22"/>
              </w:rPr>
            </w:pPr>
          </w:p>
        </w:tc>
        <w:tc>
          <w:tcPr>
            <w:tcW w:w="1305" w:type="dxa"/>
            <w:shd w:val="clear" w:color="auto" w:fill="auto"/>
          </w:tcPr>
          <w:p w:rsidR="003F6575" w:rsidRPr="00F3513F" w:rsidRDefault="003F6575" w:rsidP="00100B6F">
            <w:pPr>
              <w:tabs>
                <w:tab w:val="num" w:pos="567"/>
              </w:tabs>
              <w:rPr>
                <w:rFonts w:ascii="Calibri" w:eastAsia="Calibri" w:hAnsi="Calibri"/>
                <w:sz w:val="22"/>
                <w:szCs w:val="22"/>
              </w:rPr>
            </w:pPr>
            <w:r w:rsidRPr="00F3513F">
              <w:rPr>
                <w:rFonts w:ascii="Calibri" w:eastAsia="Calibri" w:hAnsi="Calibri"/>
                <w:sz w:val="22"/>
                <w:szCs w:val="22"/>
              </w:rPr>
              <w:t>§2.3</w:t>
            </w:r>
          </w:p>
        </w:tc>
        <w:tc>
          <w:tcPr>
            <w:tcW w:w="2287" w:type="dxa"/>
            <w:shd w:val="clear" w:color="auto" w:fill="auto"/>
          </w:tcPr>
          <w:p w:rsidR="003F6575" w:rsidRPr="00F3513F" w:rsidRDefault="003F6575" w:rsidP="00100B6F">
            <w:pPr>
              <w:tabs>
                <w:tab w:val="num" w:pos="567"/>
              </w:tabs>
              <w:rPr>
                <w:rFonts w:ascii="Calibri" w:eastAsia="Calibri" w:hAnsi="Calibri"/>
                <w:sz w:val="22"/>
                <w:szCs w:val="22"/>
              </w:rPr>
            </w:pPr>
            <w:r w:rsidRPr="00F3513F">
              <w:rPr>
                <w:rFonts w:ascii="Calibri" w:eastAsia="Calibri" w:hAnsi="Calibri"/>
                <w:sz w:val="22"/>
                <w:szCs w:val="22"/>
              </w:rPr>
              <w:t>презентация «Программное обеспечение компьютера»</w:t>
            </w:r>
          </w:p>
        </w:tc>
        <w:tc>
          <w:tcPr>
            <w:tcW w:w="2643" w:type="dxa"/>
            <w:shd w:val="clear" w:color="auto" w:fill="auto"/>
          </w:tcPr>
          <w:p w:rsidR="003F6575" w:rsidRPr="00F3513F" w:rsidRDefault="003F6575" w:rsidP="00100B6F">
            <w:pPr>
              <w:tabs>
                <w:tab w:val="num" w:pos="567"/>
              </w:tabs>
              <w:rPr>
                <w:rFonts w:ascii="Calibri" w:eastAsia="Calibri" w:hAnsi="Calibri"/>
                <w:sz w:val="22"/>
                <w:szCs w:val="22"/>
              </w:rPr>
            </w:pPr>
            <w:r w:rsidRPr="00F3513F">
              <w:rPr>
                <w:rFonts w:ascii="Calibri" w:eastAsia="Calibri" w:hAnsi="Calibri"/>
                <w:sz w:val="22"/>
                <w:szCs w:val="22"/>
              </w:rPr>
              <w:t>рассмотрение операционных систем и их функций;</w:t>
            </w:r>
          </w:p>
        </w:tc>
        <w:tc>
          <w:tcPr>
            <w:tcW w:w="2089" w:type="dxa"/>
            <w:shd w:val="clear" w:color="auto" w:fill="auto"/>
          </w:tcPr>
          <w:p w:rsidR="003F6575" w:rsidRPr="00F3513F" w:rsidRDefault="003F6575" w:rsidP="00100B6F">
            <w:pPr>
              <w:tabs>
                <w:tab w:val="num" w:pos="567"/>
              </w:tabs>
              <w:rPr>
                <w:rFonts w:ascii="Calibri" w:eastAsia="Calibri" w:hAnsi="Calibri"/>
                <w:sz w:val="22"/>
                <w:szCs w:val="22"/>
              </w:rPr>
            </w:pPr>
            <w:r w:rsidRPr="00F3513F">
              <w:rPr>
                <w:rFonts w:ascii="Calibri" w:eastAsia="Calibri" w:hAnsi="Calibri"/>
                <w:sz w:val="22"/>
                <w:szCs w:val="22"/>
              </w:rPr>
              <w:t>проверка дополнительных заданий.</w:t>
            </w:r>
          </w:p>
        </w:tc>
        <w:tc>
          <w:tcPr>
            <w:tcW w:w="1843" w:type="dxa"/>
            <w:shd w:val="clear" w:color="auto" w:fill="auto"/>
          </w:tcPr>
          <w:p w:rsidR="003F6575" w:rsidRPr="00F3513F" w:rsidRDefault="003F6575" w:rsidP="00100B6F">
            <w:pPr>
              <w:tabs>
                <w:tab w:val="num" w:pos="567"/>
              </w:tabs>
              <w:rPr>
                <w:rFonts w:ascii="Calibri" w:eastAsia="Calibri" w:hAnsi="Calibri"/>
                <w:sz w:val="22"/>
                <w:szCs w:val="22"/>
              </w:rPr>
            </w:pPr>
            <w:r w:rsidRPr="00F3513F">
              <w:rPr>
                <w:rFonts w:ascii="Calibri" w:eastAsia="Calibri" w:hAnsi="Calibri"/>
                <w:sz w:val="22"/>
                <w:szCs w:val="22"/>
              </w:rPr>
              <w:t>§2.3 (1, 2), вопросы и задания 1–9 к параграфу, №104, №106</w:t>
            </w:r>
          </w:p>
          <w:p w:rsidR="003F6575" w:rsidRPr="00F3513F" w:rsidRDefault="003F6575" w:rsidP="00100B6F">
            <w:pPr>
              <w:tabs>
                <w:tab w:val="num" w:pos="567"/>
              </w:tabs>
              <w:rPr>
                <w:rFonts w:ascii="Calibri" w:eastAsia="Calibri" w:hAnsi="Calibri"/>
                <w:sz w:val="22"/>
                <w:szCs w:val="22"/>
              </w:rPr>
            </w:pPr>
            <w:r w:rsidRPr="00F3513F">
              <w:rPr>
                <w:rFonts w:ascii="Calibri" w:eastAsia="Calibri" w:hAnsi="Calibri"/>
                <w:sz w:val="22"/>
                <w:szCs w:val="22"/>
              </w:rPr>
              <w:t>в РТ.</w:t>
            </w:r>
          </w:p>
        </w:tc>
        <w:tc>
          <w:tcPr>
            <w:tcW w:w="644" w:type="dxa"/>
            <w:shd w:val="clear" w:color="auto" w:fill="auto"/>
          </w:tcPr>
          <w:p w:rsidR="003F6575" w:rsidRPr="00F3513F" w:rsidRDefault="003F6575" w:rsidP="00100B6F">
            <w:pPr>
              <w:tabs>
                <w:tab w:val="num" w:pos="567"/>
              </w:tabs>
              <w:rPr>
                <w:rFonts w:ascii="Calibri" w:eastAsia="Calibri" w:hAnsi="Calibri"/>
                <w:sz w:val="22"/>
                <w:szCs w:val="22"/>
              </w:rPr>
            </w:pPr>
          </w:p>
        </w:tc>
      </w:tr>
      <w:tr w:rsidR="003F6575" w:rsidTr="00100B6F">
        <w:tc>
          <w:tcPr>
            <w:tcW w:w="555" w:type="dxa"/>
            <w:shd w:val="clear" w:color="auto" w:fill="auto"/>
          </w:tcPr>
          <w:p w:rsidR="003F6575" w:rsidRPr="00F3513F" w:rsidRDefault="003F6575" w:rsidP="00100B6F">
            <w:pPr>
              <w:tabs>
                <w:tab w:val="num" w:pos="567"/>
              </w:tabs>
              <w:rPr>
                <w:rFonts w:ascii="Calibri" w:eastAsia="Calibri" w:hAnsi="Calibri"/>
                <w:sz w:val="22"/>
                <w:szCs w:val="22"/>
              </w:rPr>
            </w:pPr>
            <w:r>
              <w:rPr>
                <w:rFonts w:ascii="Calibri" w:eastAsia="Calibri" w:hAnsi="Calibri"/>
                <w:sz w:val="22"/>
                <w:szCs w:val="22"/>
              </w:rPr>
              <w:t>10</w:t>
            </w:r>
          </w:p>
        </w:tc>
        <w:tc>
          <w:tcPr>
            <w:tcW w:w="2592" w:type="dxa"/>
            <w:shd w:val="clear" w:color="auto" w:fill="auto"/>
          </w:tcPr>
          <w:p w:rsidR="003F6575" w:rsidRPr="00F3513F" w:rsidRDefault="003F6575" w:rsidP="00100B6F">
            <w:pPr>
              <w:tabs>
                <w:tab w:val="num" w:pos="567"/>
              </w:tabs>
              <w:rPr>
                <w:rFonts w:ascii="Calibri" w:eastAsia="Calibri" w:hAnsi="Calibri"/>
                <w:sz w:val="22"/>
                <w:szCs w:val="22"/>
              </w:rPr>
            </w:pPr>
            <w:r w:rsidRPr="00F3513F">
              <w:rPr>
                <w:rFonts w:ascii="Calibri" w:eastAsia="Calibri" w:hAnsi="Calibri"/>
                <w:sz w:val="22"/>
                <w:szCs w:val="22"/>
              </w:rPr>
              <w:t>Системы программирования и прикладное программное</w:t>
            </w:r>
          </w:p>
          <w:p w:rsidR="003F6575" w:rsidRPr="00F3513F" w:rsidRDefault="003F6575" w:rsidP="00100B6F">
            <w:pPr>
              <w:tabs>
                <w:tab w:val="num" w:pos="567"/>
              </w:tabs>
              <w:rPr>
                <w:rFonts w:ascii="Calibri" w:eastAsia="Calibri" w:hAnsi="Calibri"/>
                <w:sz w:val="22"/>
                <w:szCs w:val="22"/>
              </w:rPr>
            </w:pPr>
            <w:r w:rsidRPr="00F3513F">
              <w:rPr>
                <w:rFonts w:ascii="Calibri" w:eastAsia="Calibri" w:hAnsi="Calibri"/>
                <w:sz w:val="22"/>
                <w:szCs w:val="22"/>
              </w:rPr>
              <w:t>обеспечение</w:t>
            </w:r>
          </w:p>
          <w:p w:rsidR="003F6575" w:rsidRPr="00F3513F" w:rsidRDefault="003F6575" w:rsidP="00100B6F">
            <w:pPr>
              <w:tabs>
                <w:tab w:val="num" w:pos="567"/>
              </w:tabs>
              <w:rPr>
                <w:rFonts w:ascii="Calibri" w:eastAsia="Calibri" w:hAnsi="Calibri"/>
                <w:sz w:val="22"/>
                <w:szCs w:val="22"/>
              </w:rPr>
            </w:pPr>
            <w:r w:rsidRPr="00F3513F">
              <w:rPr>
                <w:rFonts w:ascii="Calibri" w:eastAsia="Calibri" w:hAnsi="Calibri"/>
                <w:sz w:val="22"/>
                <w:szCs w:val="22"/>
              </w:rPr>
              <w:t>Файлы и файловые структуры</w:t>
            </w:r>
          </w:p>
          <w:p w:rsidR="003F6575" w:rsidRPr="00F3513F" w:rsidRDefault="003F6575" w:rsidP="00100B6F">
            <w:pPr>
              <w:tabs>
                <w:tab w:val="num" w:pos="567"/>
              </w:tabs>
              <w:rPr>
                <w:rFonts w:ascii="Calibri" w:eastAsia="Calibri" w:hAnsi="Calibri"/>
                <w:sz w:val="22"/>
                <w:szCs w:val="22"/>
              </w:rPr>
            </w:pPr>
            <w:r w:rsidRPr="00F3513F">
              <w:rPr>
                <w:rFonts w:ascii="Calibri" w:eastAsia="Calibri" w:hAnsi="Calibri"/>
                <w:sz w:val="22"/>
                <w:szCs w:val="22"/>
              </w:rPr>
              <w:t>Пользовательский интерфейс</w:t>
            </w:r>
          </w:p>
        </w:tc>
        <w:tc>
          <w:tcPr>
            <w:tcW w:w="828" w:type="dxa"/>
            <w:shd w:val="clear" w:color="auto" w:fill="auto"/>
          </w:tcPr>
          <w:p w:rsidR="003F6575" w:rsidRPr="00F3513F" w:rsidRDefault="003F6575" w:rsidP="00100B6F">
            <w:pPr>
              <w:tabs>
                <w:tab w:val="num" w:pos="567"/>
              </w:tabs>
              <w:rPr>
                <w:rFonts w:ascii="Calibri" w:eastAsia="Calibri" w:hAnsi="Calibri"/>
                <w:sz w:val="22"/>
                <w:szCs w:val="22"/>
              </w:rPr>
            </w:pPr>
            <w:r w:rsidRPr="00F3513F">
              <w:rPr>
                <w:rFonts w:ascii="Calibri" w:eastAsia="Calibri" w:hAnsi="Calibri"/>
                <w:sz w:val="22"/>
                <w:szCs w:val="22"/>
              </w:rPr>
              <w:t>1</w:t>
            </w:r>
          </w:p>
        </w:tc>
        <w:tc>
          <w:tcPr>
            <w:tcW w:w="1305" w:type="dxa"/>
            <w:shd w:val="clear" w:color="auto" w:fill="auto"/>
          </w:tcPr>
          <w:p w:rsidR="003F6575" w:rsidRPr="00F3513F" w:rsidRDefault="003F6575" w:rsidP="00100B6F">
            <w:pPr>
              <w:tabs>
                <w:tab w:val="num" w:pos="567"/>
              </w:tabs>
              <w:rPr>
                <w:rFonts w:ascii="Calibri" w:eastAsia="Calibri" w:hAnsi="Calibri"/>
                <w:sz w:val="22"/>
                <w:szCs w:val="22"/>
              </w:rPr>
            </w:pPr>
            <w:r w:rsidRPr="00F3513F">
              <w:rPr>
                <w:rFonts w:ascii="Calibri" w:eastAsia="Calibri" w:hAnsi="Calibri"/>
                <w:sz w:val="22"/>
                <w:szCs w:val="22"/>
              </w:rPr>
              <w:t>§2.3</w:t>
            </w:r>
          </w:p>
          <w:p w:rsidR="003F6575" w:rsidRPr="00F3513F" w:rsidRDefault="003F6575" w:rsidP="00100B6F">
            <w:pPr>
              <w:tabs>
                <w:tab w:val="num" w:pos="567"/>
              </w:tabs>
              <w:rPr>
                <w:rFonts w:ascii="Calibri" w:eastAsia="Calibri" w:hAnsi="Calibri"/>
                <w:sz w:val="22"/>
                <w:szCs w:val="22"/>
              </w:rPr>
            </w:pPr>
            <w:r w:rsidRPr="00F3513F">
              <w:rPr>
                <w:rFonts w:ascii="Calibri" w:eastAsia="Calibri" w:hAnsi="Calibri"/>
                <w:sz w:val="22"/>
                <w:szCs w:val="22"/>
              </w:rPr>
              <w:t>§2.4</w:t>
            </w:r>
          </w:p>
          <w:p w:rsidR="003F6575" w:rsidRPr="00F3513F" w:rsidRDefault="003F6575" w:rsidP="00100B6F">
            <w:pPr>
              <w:tabs>
                <w:tab w:val="num" w:pos="567"/>
              </w:tabs>
              <w:rPr>
                <w:rFonts w:ascii="Calibri" w:eastAsia="Calibri" w:hAnsi="Calibri"/>
                <w:sz w:val="22"/>
                <w:szCs w:val="22"/>
              </w:rPr>
            </w:pPr>
            <w:r w:rsidRPr="00F3513F">
              <w:rPr>
                <w:rFonts w:ascii="Calibri" w:eastAsia="Calibri" w:hAnsi="Calibri"/>
                <w:sz w:val="22"/>
                <w:szCs w:val="22"/>
              </w:rPr>
              <w:t>§2.5</w:t>
            </w:r>
          </w:p>
        </w:tc>
        <w:tc>
          <w:tcPr>
            <w:tcW w:w="2287" w:type="dxa"/>
            <w:shd w:val="clear" w:color="auto" w:fill="auto"/>
          </w:tcPr>
          <w:p w:rsidR="003F6575" w:rsidRPr="00F3513F" w:rsidRDefault="003F6575" w:rsidP="00100B6F">
            <w:pPr>
              <w:tabs>
                <w:tab w:val="num" w:pos="567"/>
              </w:tabs>
              <w:rPr>
                <w:rFonts w:ascii="Calibri" w:eastAsia="Calibri" w:hAnsi="Calibri"/>
                <w:sz w:val="22"/>
                <w:szCs w:val="22"/>
              </w:rPr>
            </w:pPr>
            <w:r w:rsidRPr="00F3513F">
              <w:rPr>
                <w:rFonts w:ascii="Calibri" w:eastAsia="Calibri" w:hAnsi="Calibri"/>
                <w:sz w:val="22"/>
                <w:szCs w:val="22"/>
              </w:rPr>
              <w:t>презентация «Программное обеспечение компьютера»</w:t>
            </w:r>
          </w:p>
          <w:p w:rsidR="003F6575" w:rsidRPr="00F3513F" w:rsidRDefault="003F6575" w:rsidP="00100B6F">
            <w:pPr>
              <w:tabs>
                <w:tab w:val="num" w:pos="567"/>
              </w:tabs>
              <w:rPr>
                <w:rFonts w:ascii="Calibri" w:eastAsia="Calibri" w:hAnsi="Calibri"/>
                <w:sz w:val="22"/>
                <w:szCs w:val="22"/>
              </w:rPr>
            </w:pPr>
            <w:r w:rsidRPr="00F3513F">
              <w:rPr>
                <w:rFonts w:ascii="Calibri" w:eastAsia="Calibri" w:hAnsi="Calibri"/>
                <w:sz w:val="22"/>
                <w:szCs w:val="22"/>
              </w:rPr>
              <w:t>презентация «Файлы и файловые структуры»</w:t>
            </w:r>
          </w:p>
          <w:p w:rsidR="003F6575" w:rsidRPr="00F3513F" w:rsidRDefault="003F6575" w:rsidP="00100B6F">
            <w:pPr>
              <w:tabs>
                <w:tab w:val="num" w:pos="567"/>
              </w:tabs>
              <w:rPr>
                <w:rFonts w:ascii="Calibri" w:eastAsia="Calibri" w:hAnsi="Calibri"/>
                <w:sz w:val="22"/>
                <w:szCs w:val="22"/>
              </w:rPr>
            </w:pPr>
            <w:r w:rsidRPr="00F3513F">
              <w:rPr>
                <w:rFonts w:ascii="Calibri" w:eastAsia="Calibri" w:hAnsi="Calibri"/>
                <w:sz w:val="22"/>
                <w:szCs w:val="22"/>
              </w:rPr>
              <w:t>презентация «Пользовательский интерфейс»</w:t>
            </w:r>
          </w:p>
        </w:tc>
        <w:tc>
          <w:tcPr>
            <w:tcW w:w="2643" w:type="dxa"/>
            <w:shd w:val="clear" w:color="auto" w:fill="auto"/>
          </w:tcPr>
          <w:p w:rsidR="003F6575" w:rsidRPr="00F3513F" w:rsidRDefault="003F6575" w:rsidP="00100B6F">
            <w:pPr>
              <w:tabs>
                <w:tab w:val="num" w:pos="567"/>
              </w:tabs>
              <w:rPr>
                <w:rFonts w:ascii="Calibri" w:eastAsia="Calibri" w:hAnsi="Calibri"/>
                <w:sz w:val="22"/>
                <w:szCs w:val="22"/>
              </w:rPr>
            </w:pPr>
            <w:r w:rsidRPr="00F3513F">
              <w:rPr>
                <w:rFonts w:ascii="Calibri" w:eastAsia="Calibri" w:hAnsi="Calibri"/>
                <w:sz w:val="22"/>
                <w:szCs w:val="22"/>
              </w:rPr>
              <w:t>систематизация представлений о прикладном программном обеспечении;</w:t>
            </w:r>
          </w:p>
          <w:p w:rsidR="003F6575" w:rsidRPr="00F3513F" w:rsidRDefault="003F6575" w:rsidP="00100B6F">
            <w:pPr>
              <w:tabs>
                <w:tab w:val="num" w:pos="567"/>
              </w:tabs>
              <w:rPr>
                <w:rFonts w:ascii="Calibri" w:eastAsia="Calibri" w:hAnsi="Calibri"/>
                <w:sz w:val="22"/>
                <w:szCs w:val="22"/>
              </w:rPr>
            </w:pPr>
            <w:r w:rsidRPr="00F3513F">
              <w:rPr>
                <w:rFonts w:ascii="Calibri" w:eastAsia="Calibri" w:hAnsi="Calibri"/>
                <w:sz w:val="22"/>
                <w:szCs w:val="22"/>
              </w:rPr>
              <w:t>дать представление о логических именах устройств внешней памяти;</w:t>
            </w:r>
          </w:p>
          <w:p w:rsidR="003F6575" w:rsidRPr="00F3513F" w:rsidRDefault="003F6575" w:rsidP="00100B6F">
            <w:pPr>
              <w:tabs>
                <w:tab w:val="num" w:pos="567"/>
              </w:tabs>
              <w:rPr>
                <w:rFonts w:ascii="Calibri" w:eastAsia="Calibri" w:hAnsi="Calibri"/>
                <w:sz w:val="22"/>
                <w:szCs w:val="22"/>
              </w:rPr>
            </w:pPr>
            <w:r w:rsidRPr="00F3513F">
              <w:rPr>
                <w:rFonts w:ascii="Calibri" w:eastAsia="Calibri" w:hAnsi="Calibri"/>
                <w:sz w:val="22"/>
                <w:szCs w:val="22"/>
              </w:rPr>
              <w:t>рассмотреть вопросы, касающиеся организации индивидуального</w:t>
            </w:r>
          </w:p>
          <w:p w:rsidR="003F6575" w:rsidRPr="00F3513F" w:rsidRDefault="003F6575" w:rsidP="00100B6F">
            <w:pPr>
              <w:tabs>
                <w:tab w:val="num" w:pos="567"/>
              </w:tabs>
              <w:rPr>
                <w:rFonts w:ascii="Calibri" w:eastAsia="Calibri" w:hAnsi="Calibri"/>
                <w:sz w:val="22"/>
                <w:szCs w:val="22"/>
              </w:rPr>
            </w:pPr>
            <w:r w:rsidRPr="00F3513F">
              <w:rPr>
                <w:rFonts w:ascii="Calibri" w:eastAsia="Calibri" w:hAnsi="Calibri"/>
                <w:sz w:val="22"/>
                <w:szCs w:val="22"/>
              </w:rPr>
              <w:t>информационного пространства.</w:t>
            </w:r>
          </w:p>
        </w:tc>
        <w:tc>
          <w:tcPr>
            <w:tcW w:w="2089" w:type="dxa"/>
            <w:shd w:val="clear" w:color="auto" w:fill="auto"/>
          </w:tcPr>
          <w:p w:rsidR="003F6575" w:rsidRPr="00F3513F" w:rsidRDefault="003F6575" w:rsidP="00100B6F">
            <w:pPr>
              <w:tabs>
                <w:tab w:val="num" w:pos="567"/>
              </w:tabs>
              <w:rPr>
                <w:rFonts w:ascii="Calibri" w:eastAsia="Calibri" w:hAnsi="Calibri"/>
                <w:sz w:val="22"/>
                <w:szCs w:val="22"/>
              </w:rPr>
            </w:pPr>
            <w:r w:rsidRPr="00F3513F">
              <w:rPr>
                <w:rFonts w:ascii="Calibri" w:eastAsia="Calibri" w:hAnsi="Calibri"/>
                <w:sz w:val="22"/>
                <w:szCs w:val="22"/>
              </w:rPr>
              <w:t>визуальная проверка выполнения домашнего задания</w:t>
            </w:r>
          </w:p>
          <w:p w:rsidR="003F6575" w:rsidRPr="00F3513F" w:rsidRDefault="003F6575" w:rsidP="00100B6F">
            <w:pPr>
              <w:tabs>
                <w:tab w:val="num" w:pos="567"/>
              </w:tabs>
              <w:rPr>
                <w:rFonts w:ascii="Calibri" w:eastAsia="Calibri" w:hAnsi="Calibri"/>
                <w:sz w:val="22"/>
                <w:szCs w:val="22"/>
              </w:rPr>
            </w:pPr>
            <w:r w:rsidRPr="00F3513F">
              <w:rPr>
                <w:rFonts w:ascii="Calibri" w:eastAsia="Calibri" w:hAnsi="Calibri"/>
                <w:sz w:val="22"/>
                <w:szCs w:val="22"/>
              </w:rPr>
              <w:t>проверка изученного материала по вопросам</w:t>
            </w:r>
          </w:p>
          <w:p w:rsidR="003F6575" w:rsidRPr="00F3513F" w:rsidRDefault="003F6575" w:rsidP="00100B6F">
            <w:pPr>
              <w:tabs>
                <w:tab w:val="num" w:pos="567"/>
              </w:tabs>
              <w:rPr>
                <w:rFonts w:ascii="Calibri" w:eastAsia="Calibri" w:hAnsi="Calibri"/>
                <w:sz w:val="22"/>
                <w:szCs w:val="22"/>
              </w:rPr>
            </w:pPr>
            <w:r w:rsidRPr="00F3513F">
              <w:rPr>
                <w:rFonts w:ascii="Calibri" w:eastAsia="Calibri" w:hAnsi="Calibri"/>
                <w:sz w:val="22"/>
                <w:szCs w:val="22"/>
              </w:rPr>
              <w:t>визуальная проверка выполнения домашнего задания</w:t>
            </w:r>
          </w:p>
        </w:tc>
        <w:tc>
          <w:tcPr>
            <w:tcW w:w="1843" w:type="dxa"/>
            <w:shd w:val="clear" w:color="auto" w:fill="auto"/>
          </w:tcPr>
          <w:p w:rsidR="003F6575" w:rsidRPr="00F3513F" w:rsidRDefault="003F6575" w:rsidP="00100B6F">
            <w:pPr>
              <w:tabs>
                <w:tab w:val="num" w:pos="567"/>
              </w:tabs>
              <w:rPr>
                <w:rFonts w:ascii="Calibri" w:eastAsia="Calibri" w:hAnsi="Calibri"/>
                <w:sz w:val="22"/>
                <w:szCs w:val="22"/>
              </w:rPr>
            </w:pPr>
            <w:r w:rsidRPr="00F3513F">
              <w:rPr>
                <w:rFonts w:ascii="Calibri" w:eastAsia="Calibri" w:hAnsi="Calibri"/>
                <w:sz w:val="22"/>
                <w:szCs w:val="22"/>
              </w:rPr>
              <w:t>§2.3 (3, 4, 5), вопросы и задания 10, 12–18 к параграфу,</w:t>
            </w:r>
          </w:p>
          <w:p w:rsidR="003F6575" w:rsidRPr="00F3513F" w:rsidRDefault="003F6575" w:rsidP="00100B6F">
            <w:pPr>
              <w:tabs>
                <w:tab w:val="num" w:pos="567"/>
              </w:tabs>
              <w:rPr>
                <w:rFonts w:ascii="Calibri" w:eastAsia="Calibri" w:hAnsi="Calibri"/>
                <w:sz w:val="22"/>
                <w:szCs w:val="22"/>
              </w:rPr>
            </w:pPr>
            <w:r w:rsidRPr="00F3513F">
              <w:rPr>
                <w:rFonts w:ascii="Calibri" w:eastAsia="Calibri" w:hAnsi="Calibri"/>
                <w:sz w:val="22"/>
                <w:szCs w:val="22"/>
              </w:rPr>
              <w:t>№105, №108, №109 в РТ.</w:t>
            </w:r>
          </w:p>
          <w:p w:rsidR="003F6575" w:rsidRPr="00F3513F" w:rsidRDefault="003F6575" w:rsidP="00100B6F">
            <w:pPr>
              <w:tabs>
                <w:tab w:val="num" w:pos="567"/>
              </w:tabs>
              <w:rPr>
                <w:rFonts w:ascii="Calibri" w:eastAsia="Calibri" w:hAnsi="Calibri"/>
                <w:sz w:val="22"/>
                <w:szCs w:val="22"/>
              </w:rPr>
            </w:pPr>
            <w:r w:rsidRPr="00F3513F">
              <w:rPr>
                <w:rFonts w:ascii="Calibri" w:eastAsia="Calibri" w:hAnsi="Calibri"/>
                <w:sz w:val="22"/>
                <w:szCs w:val="22"/>
              </w:rPr>
              <w:t>§2.4, вопросы и задания 1–18 к параграфу, №110, №112,</w:t>
            </w:r>
          </w:p>
          <w:p w:rsidR="003F6575" w:rsidRPr="00F3513F" w:rsidRDefault="003F6575" w:rsidP="00100B6F">
            <w:pPr>
              <w:tabs>
                <w:tab w:val="num" w:pos="567"/>
              </w:tabs>
              <w:rPr>
                <w:rFonts w:ascii="Calibri" w:eastAsia="Calibri" w:hAnsi="Calibri"/>
                <w:sz w:val="22"/>
                <w:szCs w:val="22"/>
              </w:rPr>
            </w:pPr>
            <w:r w:rsidRPr="00F3513F">
              <w:rPr>
                <w:rFonts w:ascii="Calibri" w:eastAsia="Calibri" w:hAnsi="Calibri"/>
                <w:sz w:val="22"/>
                <w:szCs w:val="22"/>
              </w:rPr>
              <w:t>№114 , №116, №118, №119, №120, №121 в РТ.</w:t>
            </w:r>
          </w:p>
          <w:p w:rsidR="003F6575" w:rsidRPr="00F3513F" w:rsidRDefault="003F6575" w:rsidP="00100B6F">
            <w:pPr>
              <w:tabs>
                <w:tab w:val="num" w:pos="567"/>
              </w:tabs>
              <w:rPr>
                <w:rFonts w:ascii="Calibri" w:eastAsia="Calibri" w:hAnsi="Calibri"/>
                <w:sz w:val="22"/>
                <w:szCs w:val="22"/>
              </w:rPr>
            </w:pPr>
            <w:r w:rsidRPr="00F3513F">
              <w:rPr>
                <w:rFonts w:ascii="Calibri" w:eastAsia="Calibri" w:hAnsi="Calibri"/>
                <w:sz w:val="22"/>
                <w:szCs w:val="22"/>
              </w:rPr>
              <w:t>§2.5, вопросы и задания 1–12 к параграфу, №125, №126 в</w:t>
            </w:r>
          </w:p>
          <w:p w:rsidR="003F6575" w:rsidRPr="00F3513F" w:rsidRDefault="003F6575" w:rsidP="00100B6F">
            <w:pPr>
              <w:tabs>
                <w:tab w:val="num" w:pos="567"/>
              </w:tabs>
              <w:rPr>
                <w:rFonts w:ascii="Calibri" w:eastAsia="Calibri" w:hAnsi="Calibri"/>
                <w:sz w:val="22"/>
                <w:szCs w:val="22"/>
              </w:rPr>
            </w:pPr>
            <w:r w:rsidRPr="00F3513F">
              <w:rPr>
                <w:rFonts w:ascii="Calibri" w:eastAsia="Calibri" w:hAnsi="Calibri"/>
                <w:sz w:val="22"/>
                <w:szCs w:val="22"/>
              </w:rPr>
              <w:t>РТ.</w:t>
            </w:r>
          </w:p>
        </w:tc>
        <w:tc>
          <w:tcPr>
            <w:tcW w:w="644" w:type="dxa"/>
            <w:shd w:val="clear" w:color="auto" w:fill="auto"/>
          </w:tcPr>
          <w:p w:rsidR="003F6575" w:rsidRPr="00F3513F" w:rsidRDefault="003F6575" w:rsidP="00100B6F">
            <w:pPr>
              <w:tabs>
                <w:tab w:val="num" w:pos="567"/>
              </w:tabs>
              <w:rPr>
                <w:rFonts w:ascii="Calibri" w:eastAsia="Calibri" w:hAnsi="Calibri"/>
                <w:sz w:val="22"/>
                <w:szCs w:val="22"/>
              </w:rPr>
            </w:pPr>
          </w:p>
        </w:tc>
      </w:tr>
      <w:tr w:rsidR="003F6575" w:rsidTr="00100B6F">
        <w:tc>
          <w:tcPr>
            <w:tcW w:w="555" w:type="dxa"/>
            <w:vMerge w:val="restart"/>
            <w:shd w:val="clear" w:color="auto" w:fill="auto"/>
          </w:tcPr>
          <w:p w:rsidR="003F6575" w:rsidRPr="00F3513F" w:rsidRDefault="003F6575" w:rsidP="00100B6F">
            <w:pPr>
              <w:tabs>
                <w:tab w:val="num" w:pos="567"/>
              </w:tabs>
              <w:rPr>
                <w:rFonts w:ascii="Calibri" w:eastAsia="Calibri" w:hAnsi="Calibri"/>
                <w:sz w:val="22"/>
                <w:szCs w:val="22"/>
              </w:rPr>
            </w:pPr>
            <w:r>
              <w:rPr>
                <w:rFonts w:ascii="Calibri" w:eastAsia="Calibri" w:hAnsi="Calibri"/>
                <w:sz w:val="22"/>
                <w:szCs w:val="22"/>
              </w:rPr>
              <w:t>11</w:t>
            </w:r>
          </w:p>
        </w:tc>
        <w:tc>
          <w:tcPr>
            <w:tcW w:w="2592" w:type="dxa"/>
            <w:vMerge w:val="restart"/>
            <w:shd w:val="clear" w:color="auto" w:fill="auto"/>
          </w:tcPr>
          <w:p w:rsidR="003F6575" w:rsidRPr="00F3513F" w:rsidRDefault="003F6575" w:rsidP="00100B6F">
            <w:pPr>
              <w:tabs>
                <w:tab w:val="num" w:pos="567"/>
              </w:tabs>
              <w:rPr>
                <w:rFonts w:ascii="Calibri" w:eastAsia="Calibri" w:hAnsi="Calibri"/>
                <w:sz w:val="22"/>
                <w:szCs w:val="22"/>
              </w:rPr>
            </w:pPr>
            <w:r w:rsidRPr="00F3513F">
              <w:rPr>
                <w:rFonts w:ascii="Calibri" w:eastAsia="Calibri" w:hAnsi="Calibri"/>
                <w:sz w:val="22"/>
                <w:szCs w:val="22"/>
              </w:rPr>
              <w:t>Формирование изображения на экране компьютера</w:t>
            </w:r>
          </w:p>
          <w:p w:rsidR="003F6575" w:rsidRPr="00F3513F" w:rsidRDefault="003F6575" w:rsidP="00100B6F">
            <w:pPr>
              <w:tabs>
                <w:tab w:val="num" w:pos="567"/>
              </w:tabs>
              <w:rPr>
                <w:rFonts w:ascii="Calibri" w:eastAsia="Calibri" w:hAnsi="Calibri"/>
                <w:sz w:val="22"/>
                <w:szCs w:val="22"/>
              </w:rPr>
            </w:pPr>
            <w:r w:rsidRPr="00F3513F">
              <w:rPr>
                <w:rFonts w:ascii="Calibri" w:eastAsia="Calibri" w:hAnsi="Calibri"/>
                <w:sz w:val="22"/>
                <w:szCs w:val="22"/>
              </w:rPr>
              <w:t>Компьютерная графика</w:t>
            </w:r>
          </w:p>
          <w:p w:rsidR="003F6575" w:rsidRPr="00F3513F" w:rsidRDefault="003F6575" w:rsidP="00100B6F">
            <w:pPr>
              <w:tabs>
                <w:tab w:val="num" w:pos="567"/>
              </w:tabs>
              <w:rPr>
                <w:rFonts w:ascii="Calibri" w:eastAsia="Calibri" w:hAnsi="Calibri"/>
                <w:sz w:val="22"/>
                <w:szCs w:val="22"/>
              </w:rPr>
            </w:pPr>
            <w:r w:rsidRPr="00F3513F">
              <w:rPr>
                <w:rFonts w:ascii="Calibri" w:eastAsia="Calibri" w:hAnsi="Calibri"/>
                <w:sz w:val="22"/>
                <w:szCs w:val="22"/>
              </w:rPr>
              <w:t>Создание графических изображений</w:t>
            </w:r>
          </w:p>
        </w:tc>
        <w:tc>
          <w:tcPr>
            <w:tcW w:w="828" w:type="dxa"/>
            <w:vMerge w:val="restart"/>
            <w:shd w:val="clear" w:color="auto" w:fill="auto"/>
          </w:tcPr>
          <w:p w:rsidR="003F6575" w:rsidRPr="00F3513F" w:rsidRDefault="003F6575" w:rsidP="00100B6F">
            <w:pPr>
              <w:tabs>
                <w:tab w:val="num" w:pos="567"/>
              </w:tabs>
              <w:rPr>
                <w:rFonts w:ascii="Calibri" w:eastAsia="Calibri" w:hAnsi="Calibri"/>
                <w:sz w:val="22"/>
                <w:szCs w:val="22"/>
              </w:rPr>
            </w:pPr>
            <w:r w:rsidRPr="00F3513F">
              <w:rPr>
                <w:rFonts w:ascii="Calibri" w:eastAsia="Calibri" w:hAnsi="Calibri"/>
                <w:sz w:val="22"/>
                <w:szCs w:val="22"/>
              </w:rPr>
              <w:t>1</w:t>
            </w:r>
          </w:p>
        </w:tc>
        <w:tc>
          <w:tcPr>
            <w:tcW w:w="1305" w:type="dxa"/>
            <w:vMerge w:val="restart"/>
            <w:shd w:val="clear" w:color="auto" w:fill="auto"/>
          </w:tcPr>
          <w:p w:rsidR="003F6575" w:rsidRPr="00F3513F" w:rsidRDefault="003F6575" w:rsidP="00100B6F">
            <w:pPr>
              <w:tabs>
                <w:tab w:val="num" w:pos="567"/>
              </w:tabs>
              <w:rPr>
                <w:rFonts w:ascii="Calibri" w:eastAsia="Calibri" w:hAnsi="Calibri"/>
                <w:sz w:val="22"/>
                <w:szCs w:val="22"/>
              </w:rPr>
            </w:pPr>
            <w:r w:rsidRPr="00F3513F">
              <w:rPr>
                <w:rFonts w:ascii="Calibri" w:eastAsia="Calibri" w:hAnsi="Calibri"/>
                <w:sz w:val="22"/>
                <w:szCs w:val="22"/>
              </w:rPr>
              <w:t>§3.1</w:t>
            </w:r>
          </w:p>
          <w:p w:rsidR="003F6575" w:rsidRPr="00F3513F" w:rsidRDefault="003F6575" w:rsidP="00100B6F">
            <w:pPr>
              <w:tabs>
                <w:tab w:val="num" w:pos="567"/>
              </w:tabs>
              <w:rPr>
                <w:rFonts w:ascii="Calibri" w:eastAsia="Calibri" w:hAnsi="Calibri"/>
                <w:sz w:val="22"/>
                <w:szCs w:val="22"/>
              </w:rPr>
            </w:pPr>
            <w:r w:rsidRPr="00F3513F">
              <w:rPr>
                <w:rFonts w:ascii="Calibri" w:eastAsia="Calibri" w:hAnsi="Calibri"/>
                <w:sz w:val="22"/>
                <w:szCs w:val="22"/>
              </w:rPr>
              <w:t>§3.2</w:t>
            </w:r>
          </w:p>
          <w:p w:rsidR="003F6575" w:rsidRPr="00F3513F" w:rsidRDefault="003F6575" w:rsidP="00100B6F">
            <w:pPr>
              <w:tabs>
                <w:tab w:val="num" w:pos="567"/>
              </w:tabs>
              <w:rPr>
                <w:rFonts w:ascii="Calibri" w:eastAsia="Calibri" w:hAnsi="Calibri"/>
                <w:sz w:val="22"/>
                <w:szCs w:val="22"/>
              </w:rPr>
            </w:pPr>
            <w:r w:rsidRPr="00F3513F">
              <w:rPr>
                <w:rFonts w:ascii="Calibri" w:eastAsia="Calibri" w:hAnsi="Calibri"/>
                <w:sz w:val="22"/>
                <w:szCs w:val="22"/>
              </w:rPr>
              <w:t>§3.3</w:t>
            </w:r>
          </w:p>
        </w:tc>
        <w:tc>
          <w:tcPr>
            <w:tcW w:w="2287" w:type="dxa"/>
            <w:vMerge w:val="restart"/>
            <w:shd w:val="clear" w:color="auto" w:fill="auto"/>
          </w:tcPr>
          <w:p w:rsidR="003F6575" w:rsidRPr="00F3513F" w:rsidRDefault="003F6575" w:rsidP="00100B6F">
            <w:pPr>
              <w:tabs>
                <w:tab w:val="num" w:pos="567"/>
              </w:tabs>
              <w:rPr>
                <w:rFonts w:ascii="Calibri" w:eastAsia="Calibri" w:hAnsi="Calibri"/>
                <w:sz w:val="22"/>
                <w:szCs w:val="22"/>
              </w:rPr>
            </w:pPr>
            <w:r w:rsidRPr="00F3513F">
              <w:rPr>
                <w:rFonts w:ascii="Calibri" w:eastAsia="Calibri" w:hAnsi="Calibri"/>
                <w:sz w:val="22"/>
                <w:szCs w:val="22"/>
              </w:rPr>
              <w:t>презентация «Компьютерная графика»</w:t>
            </w:r>
          </w:p>
          <w:p w:rsidR="003F6575" w:rsidRPr="00F3513F" w:rsidRDefault="003F6575" w:rsidP="00100B6F">
            <w:pPr>
              <w:tabs>
                <w:tab w:val="num" w:pos="567"/>
              </w:tabs>
              <w:rPr>
                <w:rFonts w:ascii="Calibri" w:eastAsia="Calibri" w:hAnsi="Calibri"/>
                <w:sz w:val="22"/>
                <w:szCs w:val="22"/>
              </w:rPr>
            </w:pPr>
            <w:r w:rsidRPr="00F3513F">
              <w:rPr>
                <w:rFonts w:ascii="Calibri" w:eastAsia="Calibri" w:hAnsi="Calibri"/>
                <w:sz w:val="22"/>
                <w:szCs w:val="22"/>
              </w:rPr>
              <w:t>презентация «Формирование изображения на экране компьютера»</w:t>
            </w:r>
          </w:p>
          <w:p w:rsidR="003F6575" w:rsidRPr="00F3513F" w:rsidRDefault="003F6575" w:rsidP="00100B6F">
            <w:pPr>
              <w:tabs>
                <w:tab w:val="num" w:pos="567"/>
              </w:tabs>
              <w:rPr>
                <w:rFonts w:ascii="Calibri" w:eastAsia="Calibri" w:hAnsi="Calibri"/>
                <w:sz w:val="22"/>
                <w:szCs w:val="22"/>
              </w:rPr>
            </w:pPr>
            <w:r w:rsidRPr="00F3513F">
              <w:rPr>
                <w:rFonts w:ascii="Calibri" w:eastAsia="Calibri" w:hAnsi="Calibri"/>
                <w:sz w:val="22"/>
                <w:szCs w:val="22"/>
              </w:rPr>
              <w:t>презентация «Создание графических изображений»</w:t>
            </w:r>
          </w:p>
        </w:tc>
        <w:tc>
          <w:tcPr>
            <w:tcW w:w="2643" w:type="dxa"/>
            <w:vMerge w:val="restart"/>
            <w:shd w:val="clear" w:color="auto" w:fill="auto"/>
          </w:tcPr>
          <w:p w:rsidR="003F6575" w:rsidRPr="00F3513F" w:rsidRDefault="003F6575" w:rsidP="00100B6F">
            <w:pPr>
              <w:tabs>
                <w:tab w:val="num" w:pos="567"/>
              </w:tabs>
              <w:rPr>
                <w:rFonts w:ascii="Calibri" w:eastAsia="Calibri" w:hAnsi="Calibri"/>
                <w:sz w:val="22"/>
                <w:szCs w:val="22"/>
              </w:rPr>
            </w:pPr>
            <w:r w:rsidRPr="00F3513F">
              <w:rPr>
                <w:rFonts w:ascii="Calibri" w:eastAsia="Calibri" w:hAnsi="Calibri"/>
                <w:sz w:val="22"/>
                <w:szCs w:val="22"/>
              </w:rPr>
              <w:t>рассмотрение основных понятий, связанных с компьютерным представлением</w:t>
            </w:r>
          </w:p>
          <w:p w:rsidR="003F6575" w:rsidRPr="00F3513F" w:rsidRDefault="003F6575" w:rsidP="00100B6F">
            <w:pPr>
              <w:tabs>
                <w:tab w:val="num" w:pos="567"/>
              </w:tabs>
              <w:rPr>
                <w:rFonts w:ascii="Calibri" w:eastAsia="Calibri" w:hAnsi="Calibri"/>
                <w:sz w:val="22"/>
                <w:szCs w:val="22"/>
              </w:rPr>
            </w:pPr>
            <w:r w:rsidRPr="00F3513F">
              <w:rPr>
                <w:rFonts w:ascii="Calibri" w:eastAsia="Calibri" w:hAnsi="Calibri"/>
                <w:sz w:val="22"/>
                <w:szCs w:val="22"/>
              </w:rPr>
              <w:t>цвета (цветовая модель, глубина цвета, палитра монитора);</w:t>
            </w:r>
          </w:p>
          <w:p w:rsidR="003F6575" w:rsidRPr="00F3513F" w:rsidRDefault="003F6575" w:rsidP="00100B6F">
            <w:pPr>
              <w:tabs>
                <w:tab w:val="num" w:pos="567"/>
              </w:tabs>
              <w:rPr>
                <w:rFonts w:ascii="Calibri" w:eastAsia="Calibri" w:hAnsi="Calibri"/>
                <w:sz w:val="22"/>
                <w:szCs w:val="22"/>
              </w:rPr>
            </w:pPr>
            <w:r w:rsidRPr="00F3513F">
              <w:rPr>
                <w:rFonts w:ascii="Calibri" w:eastAsia="Calibri" w:hAnsi="Calibri"/>
                <w:sz w:val="22"/>
                <w:szCs w:val="22"/>
              </w:rPr>
              <w:t>расширение и систематизация представлений о растровой и векторной графике;</w:t>
            </w:r>
          </w:p>
          <w:p w:rsidR="003F6575" w:rsidRPr="00F3513F" w:rsidRDefault="003F6575" w:rsidP="00100B6F">
            <w:pPr>
              <w:tabs>
                <w:tab w:val="num" w:pos="567"/>
              </w:tabs>
              <w:rPr>
                <w:rFonts w:ascii="Calibri" w:eastAsia="Calibri" w:hAnsi="Calibri"/>
                <w:sz w:val="22"/>
                <w:szCs w:val="22"/>
              </w:rPr>
            </w:pPr>
            <w:r w:rsidRPr="00F3513F">
              <w:rPr>
                <w:rFonts w:ascii="Calibri" w:eastAsia="Calibri" w:hAnsi="Calibri"/>
                <w:sz w:val="22"/>
                <w:szCs w:val="22"/>
              </w:rPr>
              <w:t>повторение основных приѐмов работы в растровом графическом редакторе;</w:t>
            </w:r>
          </w:p>
        </w:tc>
        <w:tc>
          <w:tcPr>
            <w:tcW w:w="2089" w:type="dxa"/>
            <w:vMerge w:val="restart"/>
            <w:shd w:val="clear" w:color="auto" w:fill="auto"/>
          </w:tcPr>
          <w:p w:rsidR="003F6575" w:rsidRPr="00F3513F" w:rsidRDefault="003F6575" w:rsidP="00100B6F">
            <w:pPr>
              <w:tabs>
                <w:tab w:val="num" w:pos="567"/>
              </w:tabs>
              <w:rPr>
                <w:rFonts w:ascii="Calibri" w:eastAsia="Calibri" w:hAnsi="Calibri"/>
                <w:sz w:val="22"/>
                <w:szCs w:val="22"/>
              </w:rPr>
            </w:pPr>
            <w:r w:rsidRPr="00F3513F">
              <w:rPr>
                <w:rFonts w:ascii="Calibri" w:eastAsia="Calibri" w:hAnsi="Calibri"/>
                <w:sz w:val="22"/>
                <w:szCs w:val="22"/>
              </w:rPr>
              <w:t>проверка изученного материала по вопросам</w:t>
            </w:r>
          </w:p>
          <w:p w:rsidR="003F6575" w:rsidRPr="00F3513F" w:rsidRDefault="003F6575" w:rsidP="00100B6F">
            <w:pPr>
              <w:tabs>
                <w:tab w:val="num" w:pos="567"/>
              </w:tabs>
              <w:rPr>
                <w:rFonts w:ascii="Calibri" w:eastAsia="Calibri" w:hAnsi="Calibri"/>
                <w:sz w:val="22"/>
                <w:szCs w:val="22"/>
              </w:rPr>
            </w:pPr>
            <w:r w:rsidRPr="00F3513F">
              <w:rPr>
                <w:rFonts w:ascii="Calibri" w:eastAsia="Calibri" w:hAnsi="Calibri"/>
                <w:sz w:val="22"/>
                <w:szCs w:val="22"/>
              </w:rPr>
              <w:t>визуальная проверка выполнения домашнего задания</w:t>
            </w:r>
          </w:p>
        </w:tc>
        <w:tc>
          <w:tcPr>
            <w:tcW w:w="1843" w:type="dxa"/>
            <w:vMerge w:val="restart"/>
            <w:shd w:val="clear" w:color="auto" w:fill="auto"/>
          </w:tcPr>
          <w:p w:rsidR="003F6575" w:rsidRPr="00F3513F" w:rsidRDefault="003F6575" w:rsidP="00100B6F">
            <w:pPr>
              <w:tabs>
                <w:tab w:val="num" w:pos="567"/>
              </w:tabs>
              <w:rPr>
                <w:rFonts w:ascii="Calibri" w:eastAsia="Calibri" w:hAnsi="Calibri"/>
                <w:sz w:val="22"/>
                <w:szCs w:val="22"/>
              </w:rPr>
            </w:pPr>
            <w:r w:rsidRPr="00F3513F">
              <w:rPr>
                <w:rFonts w:ascii="Calibri" w:eastAsia="Calibri" w:hAnsi="Calibri"/>
                <w:sz w:val="22"/>
                <w:szCs w:val="22"/>
              </w:rPr>
              <w:t>§3.1, вопросы и задания 1–7 к параграфу, №128–132, №143–</w:t>
            </w:r>
          </w:p>
          <w:p w:rsidR="003F6575" w:rsidRPr="00F3513F" w:rsidRDefault="003F6575" w:rsidP="00100B6F">
            <w:pPr>
              <w:tabs>
                <w:tab w:val="num" w:pos="567"/>
              </w:tabs>
              <w:rPr>
                <w:rFonts w:ascii="Calibri" w:eastAsia="Calibri" w:hAnsi="Calibri"/>
                <w:sz w:val="22"/>
                <w:szCs w:val="22"/>
              </w:rPr>
            </w:pPr>
            <w:r w:rsidRPr="00F3513F">
              <w:rPr>
                <w:rFonts w:ascii="Calibri" w:eastAsia="Calibri" w:hAnsi="Calibri"/>
                <w:sz w:val="22"/>
                <w:szCs w:val="22"/>
              </w:rPr>
              <w:t>145 в РТ.</w:t>
            </w:r>
          </w:p>
          <w:p w:rsidR="003F6575" w:rsidRPr="00F3513F" w:rsidRDefault="003F6575" w:rsidP="00100B6F">
            <w:pPr>
              <w:tabs>
                <w:tab w:val="num" w:pos="567"/>
              </w:tabs>
              <w:rPr>
                <w:rFonts w:ascii="Calibri" w:eastAsia="Calibri" w:hAnsi="Calibri"/>
                <w:sz w:val="22"/>
                <w:szCs w:val="22"/>
              </w:rPr>
            </w:pPr>
            <w:r w:rsidRPr="00F3513F">
              <w:rPr>
                <w:rFonts w:ascii="Calibri" w:eastAsia="Calibri" w:hAnsi="Calibri"/>
                <w:sz w:val="22"/>
                <w:szCs w:val="22"/>
              </w:rPr>
              <w:t>§3.2, вопросы и задания 1–3, 5–10 к параграфу, №158, №162</w:t>
            </w:r>
          </w:p>
          <w:p w:rsidR="003F6575" w:rsidRPr="00F3513F" w:rsidRDefault="003F6575" w:rsidP="00100B6F">
            <w:pPr>
              <w:tabs>
                <w:tab w:val="num" w:pos="567"/>
              </w:tabs>
              <w:rPr>
                <w:rFonts w:ascii="Calibri" w:eastAsia="Calibri" w:hAnsi="Calibri"/>
                <w:sz w:val="22"/>
                <w:szCs w:val="22"/>
              </w:rPr>
            </w:pPr>
            <w:r w:rsidRPr="00F3513F">
              <w:rPr>
                <w:rFonts w:ascii="Calibri" w:eastAsia="Calibri" w:hAnsi="Calibri"/>
                <w:sz w:val="22"/>
                <w:szCs w:val="22"/>
              </w:rPr>
              <w:t>в РТ.</w:t>
            </w:r>
          </w:p>
          <w:p w:rsidR="003F6575" w:rsidRPr="00F3513F" w:rsidRDefault="003F6575" w:rsidP="00100B6F">
            <w:pPr>
              <w:tabs>
                <w:tab w:val="num" w:pos="567"/>
              </w:tabs>
              <w:rPr>
                <w:rFonts w:ascii="Calibri" w:eastAsia="Calibri" w:hAnsi="Calibri"/>
                <w:sz w:val="22"/>
                <w:szCs w:val="22"/>
              </w:rPr>
            </w:pPr>
            <w:r w:rsidRPr="00F3513F">
              <w:rPr>
                <w:rFonts w:ascii="Calibri" w:eastAsia="Calibri" w:hAnsi="Calibri"/>
                <w:sz w:val="22"/>
                <w:szCs w:val="22"/>
              </w:rPr>
              <w:t>§3.3 (1, 2), вопросы и задания 1–9 к параграфу, №164, №168,</w:t>
            </w:r>
          </w:p>
          <w:p w:rsidR="003F6575" w:rsidRPr="00F3513F" w:rsidRDefault="003F6575" w:rsidP="00100B6F">
            <w:pPr>
              <w:tabs>
                <w:tab w:val="num" w:pos="567"/>
              </w:tabs>
              <w:rPr>
                <w:rFonts w:ascii="Calibri" w:eastAsia="Calibri" w:hAnsi="Calibri"/>
                <w:sz w:val="22"/>
                <w:szCs w:val="22"/>
              </w:rPr>
            </w:pPr>
            <w:r w:rsidRPr="00F3513F">
              <w:rPr>
                <w:rFonts w:ascii="Calibri" w:eastAsia="Calibri" w:hAnsi="Calibri"/>
                <w:sz w:val="22"/>
                <w:szCs w:val="22"/>
              </w:rPr>
              <w:t>№170, 173 в РТ.</w:t>
            </w:r>
          </w:p>
        </w:tc>
        <w:tc>
          <w:tcPr>
            <w:tcW w:w="644" w:type="dxa"/>
            <w:shd w:val="clear" w:color="auto" w:fill="auto"/>
          </w:tcPr>
          <w:p w:rsidR="003F6575" w:rsidRPr="00F3513F" w:rsidRDefault="003F6575" w:rsidP="00100B6F">
            <w:pPr>
              <w:tabs>
                <w:tab w:val="num" w:pos="567"/>
              </w:tabs>
              <w:rPr>
                <w:rFonts w:ascii="Calibri" w:eastAsia="Calibri" w:hAnsi="Calibri"/>
                <w:sz w:val="22"/>
                <w:szCs w:val="22"/>
              </w:rPr>
            </w:pPr>
          </w:p>
        </w:tc>
      </w:tr>
      <w:tr w:rsidR="003F6575" w:rsidTr="00100B6F">
        <w:tc>
          <w:tcPr>
            <w:tcW w:w="555" w:type="dxa"/>
            <w:vMerge/>
            <w:shd w:val="clear" w:color="auto" w:fill="auto"/>
          </w:tcPr>
          <w:p w:rsidR="003F6575" w:rsidRPr="00F3513F" w:rsidRDefault="003F6575" w:rsidP="00100B6F">
            <w:pPr>
              <w:tabs>
                <w:tab w:val="num" w:pos="567"/>
              </w:tabs>
              <w:rPr>
                <w:rFonts w:ascii="Calibri" w:eastAsia="Calibri" w:hAnsi="Calibri"/>
                <w:sz w:val="22"/>
                <w:szCs w:val="22"/>
              </w:rPr>
            </w:pPr>
          </w:p>
        </w:tc>
        <w:tc>
          <w:tcPr>
            <w:tcW w:w="2592" w:type="dxa"/>
            <w:vMerge/>
            <w:shd w:val="clear" w:color="auto" w:fill="auto"/>
          </w:tcPr>
          <w:p w:rsidR="003F6575" w:rsidRPr="00F3513F" w:rsidRDefault="003F6575" w:rsidP="00100B6F">
            <w:pPr>
              <w:tabs>
                <w:tab w:val="num" w:pos="567"/>
              </w:tabs>
              <w:rPr>
                <w:rFonts w:ascii="Calibri" w:eastAsia="Calibri" w:hAnsi="Calibri"/>
                <w:sz w:val="22"/>
                <w:szCs w:val="22"/>
              </w:rPr>
            </w:pPr>
          </w:p>
        </w:tc>
        <w:tc>
          <w:tcPr>
            <w:tcW w:w="828" w:type="dxa"/>
            <w:vMerge/>
            <w:shd w:val="clear" w:color="auto" w:fill="auto"/>
          </w:tcPr>
          <w:p w:rsidR="003F6575" w:rsidRPr="00F3513F" w:rsidRDefault="003F6575" w:rsidP="00100B6F">
            <w:pPr>
              <w:tabs>
                <w:tab w:val="num" w:pos="567"/>
              </w:tabs>
              <w:rPr>
                <w:rFonts w:ascii="Calibri" w:eastAsia="Calibri" w:hAnsi="Calibri"/>
                <w:sz w:val="22"/>
                <w:szCs w:val="22"/>
              </w:rPr>
            </w:pPr>
          </w:p>
        </w:tc>
        <w:tc>
          <w:tcPr>
            <w:tcW w:w="1305" w:type="dxa"/>
            <w:vMerge/>
            <w:shd w:val="clear" w:color="auto" w:fill="auto"/>
          </w:tcPr>
          <w:p w:rsidR="003F6575" w:rsidRPr="00F3513F" w:rsidRDefault="003F6575" w:rsidP="00100B6F">
            <w:pPr>
              <w:tabs>
                <w:tab w:val="num" w:pos="567"/>
              </w:tabs>
              <w:rPr>
                <w:rFonts w:ascii="Calibri" w:eastAsia="Calibri" w:hAnsi="Calibri"/>
                <w:sz w:val="22"/>
                <w:szCs w:val="22"/>
              </w:rPr>
            </w:pPr>
          </w:p>
        </w:tc>
        <w:tc>
          <w:tcPr>
            <w:tcW w:w="2287" w:type="dxa"/>
            <w:vMerge/>
            <w:shd w:val="clear" w:color="auto" w:fill="auto"/>
          </w:tcPr>
          <w:p w:rsidR="003F6575" w:rsidRPr="00F3513F" w:rsidRDefault="003F6575" w:rsidP="00100B6F">
            <w:pPr>
              <w:tabs>
                <w:tab w:val="num" w:pos="567"/>
              </w:tabs>
              <w:rPr>
                <w:rFonts w:ascii="Calibri" w:eastAsia="Calibri" w:hAnsi="Calibri"/>
                <w:sz w:val="22"/>
                <w:szCs w:val="22"/>
              </w:rPr>
            </w:pPr>
          </w:p>
        </w:tc>
        <w:tc>
          <w:tcPr>
            <w:tcW w:w="2643" w:type="dxa"/>
            <w:vMerge/>
            <w:shd w:val="clear" w:color="auto" w:fill="auto"/>
          </w:tcPr>
          <w:p w:rsidR="003F6575" w:rsidRPr="00F3513F" w:rsidRDefault="003F6575" w:rsidP="00100B6F">
            <w:pPr>
              <w:tabs>
                <w:tab w:val="num" w:pos="567"/>
              </w:tabs>
              <w:rPr>
                <w:rFonts w:ascii="Calibri" w:eastAsia="Calibri" w:hAnsi="Calibri"/>
                <w:sz w:val="22"/>
                <w:szCs w:val="22"/>
              </w:rPr>
            </w:pPr>
          </w:p>
        </w:tc>
        <w:tc>
          <w:tcPr>
            <w:tcW w:w="2089" w:type="dxa"/>
            <w:vMerge/>
            <w:shd w:val="clear" w:color="auto" w:fill="auto"/>
          </w:tcPr>
          <w:p w:rsidR="003F6575" w:rsidRPr="00F3513F" w:rsidRDefault="003F6575" w:rsidP="00100B6F">
            <w:pPr>
              <w:tabs>
                <w:tab w:val="num" w:pos="567"/>
              </w:tabs>
              <w:rPr>
                <w:rFonts w:ascii="Calibri" w:eastAsia="Calibri" w:hAnsi="Calibri"/>
                <w:sz w:val="22"/>
                <w:szCs w:val="22"/>
              </w:rPr>
            </w:pPr>
          </w:p>
        </w:tc>
        <w:tc>
          <w:tcPr>
            <w:tcW w:w="1843" w:type="dxa"/>
            <w:vMerge/>
            <w:shd w:val="clear" w:color="auto" w:fill="auto"/>
          </w:tcPr>
          <w:p w:rsidR="003F6575" w:rsidRPr="00F3513F" w:rsidRDefault="003F6575" w:rsidP="00100B6F">
            <w:pPr>
              <w:tabs>
                <w:tab w:val="num" w:pos="567"/>
              </w:tabs>
              <w:rPr>
                <w:rFonts w:ascii="Calibri" w:eastAsia="Calibri" w:hAnsi="Calibri"/>
                <w:sz w:val="22"/>
                <w:szCs w:val="22"/>
              </w:rPr>
            </w:pPr>
          </w:p>
        </w:tc>
        <w:tc>
          <w:tcPr>
            <w:tcW w:w="644" w:type="dxa"/>
            <w:shd w:val="clear" w:color="auto" w:fill="auto"/>
          </w:tcPr>
          <w:p w:rsidR="003F6575" w:rsidRPr="00F3513F" w:rsidRDefault="003F6575" w:rsidP="00100B6F">
            <w:pPr>
              <w:tabs>
                <w:tab w:val="num" w:pos="567"/>
              </w:tabs>
              <w:rPr>
                <w:rFonts w:ascii="Calibri" w:eastAsia="Calibri" w:hAnsi="Calibri"/>
                <w:sz w:val="22"/>
                <w:szCs w:val="22"/>
              </w:rPr>
            </w:pPr>
          </w:p>
        </w:tc>
      </w:tr>
      <w:tr w:rsidR="003F6575" w:rsidTr="00100B6F">
        <w:tc>
          <w:tcPr>
            <w:tcW w:w="555" w:type="dxa"/>
            <w:vMerge/>
            <w:shd w:val="clear" w:color="auto" w:fill="auto"/>
          </w:tcPr>
          <w:p w:rsidR="003F6575" w:rsidRPr="00F3513F" w:rsidRDefault="003F6575" w:rsidP="00100B6F">
            <w:pPr>
              <w:tabs>
                <w:tab w:val="num" w:pos="567"/>
              </w:tabs>
              <w:rPr>
                <w:rFonts w:ascii="Calibri" w:eastAsia="Calibri" w:hAnsi="Calibri"/>
                <w:sz w:val="22"/>
                <w:szCs w:val="22"/>
              </w:rPr>
            </w:pPr>
          </w:p>
        </w:tc>
        <w:tc>
          <w:tcPr>
            <w:tcW w:w="2592" w:type="dxa"/>
            <w:vMerge/>
            <w:shd w:val="clear" w:color="auto" w:fill="auto"/>
          </w:tcPr>
          <w:p w:rsidR="003F6575" w:rsidRPr="00F3513F" w:rsidRDefault="003F6575" w:rsidP="00100B6F">
            <w:pPr>
              <w:tabs>
                <w:tab w:val="num" w:pos="567"/>
              </w:tabs>
              <w:rPr>
                <w:rFonts w:ascii="Calibri" w:eastAsia="Calibri" w:hAnsi="Calibri"/>
                <w:sz w:val="22"/>
                <w:szCs w:val="22"/>
              </w:rPr>
            </w:pPr>
          </w:p>
        </w:tc>
        <w:tc>
          <w:tcPr>
            <w:tcW w:w="828" w:type="dxa"/>
            <w:vMerge/>
            <w:shd w:val="clear" w:color="auto" w:fill="auto"/>
          </w:tcPr>
          <w:p w:rsidR="003F6575" w:rsidRPr="00F3513F" w:rsidRDefault="003F6575" w:rsidP="00100B6F">
            <w:pPr>
              <w:tabs>
                <w:tab w:val="num" w:pos="567"/>
              </w:tabs>
              <w:rPr>
                <w:rFonts w:ascii="Calibri" w:eastAsia="Calibri" w:hAnsi="Calibri"/>
                <w:sz w:val="22"/>
                <w:szCs w:val="22"/>
              </w:rPr>
            </w:pPr>
          </w:p>
        </w:tc>
        <w:tc>
          <w:tcPr>
            <w:tcW w:w="1305" w:type="dxa"/>
            <w:vMerge/>
            <w:shd w:val="clear" w:color="auto" w:fill="auto"/>
          </w:tcPr>
          <w:p w:rsidR="003F6575" w:rsidRPr="00F3513F" w:rsidRDefault="003F6575" w:rsidP="00100B6F">
            <w:pPr>
              <w:tabs>
                <w:tab w:val="num" w:pos="567"/>
              </w:tabs>
              <w:rPr>
                <w:rFonts w:ascii="Calibri" w:eastAsia="Calibri" w:hAnsi="Calibri"/>
                <w:sz w:val="22"/>
                <w:szCs w:val="22"/>
              </w:rPr>
            </w:pPr>
          </w:p>
        </w:tc>
        <w:tc>
          <w:tcPr>
            <w:tcW w:w="2287" w:type="dxa"/>
            <w:vMerge/>
            <w:shd w:val="clear" w:color="auto" w:fill="auto"/>
          </w:tcPr>
          <w:p w:rsidR="003F6575" w:rsidRPr="00F3513F" w:rsidRDefault="003F6575" w:rsidP="00100B6F">
            <w:pPr>
              <w:tabs>
                <w:tab w:val="num" w:pos="567"/>
              </w:tabs>
              <w:rPr>
                <w:rFonts w:ascii="Calibri" w:eastAsia="Calibri" w:hAnsi="Calibri"/>
                <w:sz w:val="22"/>
                <w:szCs w:val="22"/>
              </w:rPr>
            </w:pPr>
          </w:p>
        </w:tc>
        <w:tc>
          <w:tcPr>
            <w:tcW w:w="2643" w:type="dxa"/>
            <w:vMerge/>
            <w:shd w:val="clear" w:color="auto" w:fill="auto"/>
          </w:tcPr>
          <w:p w:rsidR="003F6575" w:rsidRPr="00F3513F" w:rsidRDefault="003F6575" w:rsidP="00100B6F">
            <w:pPr>
              <w:tabs>
                <w:tab w:val="num" w:pos="567"/>
              </w:tabs>
              <w:rPr>
                <w:rFonts w:ascii="Calibri" w:eastAsia="Calibri" w:hAnsi="Calibri"/>
                <w:sz w:val="22"/>
                <w:szCs w:val="22"/>
              </w:rPr>
            </w:pPr>
          </w:p>
        </w:tc>
        <w:tc>
          <w:tcPr>
            <w:tcW w:w="2089" w:type="dxa"/>
            <w:vMerge/>
            <w:shd w:val="clear" w:color="auto" w:fill="auto"/>
          </w:tcPr>
          <w:p w:rsidR="003F6575" w:rsidRPr="00F3513F" w:rsidRDefault="003F6575" w:rsidP="00100B6F">
            <w:pPr>
              <w:tabs>
                <w:tab w:val="num" w:pos="567"/>
              </w:tabs>
              <w:rPr>
                <w:rFonts w:ascii="Calibri" w:eastAsia="Calibri" w:hAnsi="Calibri"/>
                <w:sz w:val="22"/>
                <w:szCs w:val="22"/>
              </w:rPr>
            </w:pPr>
          </w:p>
        </w:tc>
        <w:tc>
          <w:tcPr>
            <w:tcW w:w="1843" w:type="dxa"/>
            <w:vMerge/>
            <w:shd w:val="clear" w:color="auto" w:fill="auto"/>
          </w:tcPr>
          <w:p w:rsidR="003F6575" w:rsidRPr="00F3513F" w:rsidRDefault="003F6575" w:rsidP="00100B6F">
            <w:pPr>
              <w:tabs>
                <w:tab w:val="num" w:pos="567"/>
              </w:tabs>
              <w:rPr>
                <w:rFonts w:ascii="Calibri" w:eastAsia="Calibri" w:hAnsi="Calibri"/>
                <w:sz w:val="22"/>
                <w:szCs w:val="22"/>
              </w:rPr>
            </w:pPr>
          </w:p>
        </w:tc>
        <w:tc>
          <w:tcPr>
            <w:tcW w:w="644" w:type="dxa"/>
            <w:shd w:val="clear" w:color="auto" w:fill="auto"/>
          </w:tcPr>
          <w:p w:rsidR="003F6575" w:rsidRPr="00F3513F" w:rsidRDefault="003F6575" w:rsidP="00100B6F">
            <w:pPr>
              <w:tabs>
                <w:tab w:val="num" w:pos="567"/>
              </w:tabs>
              <w:rPr>
                <w:rFonts w:ascii="Calibri" w:eastAsia="Calibri" w:hAnsi="Calibri"/>
                <w:sz w:val="22"/>
                <w:szCs w:val="22"/>
              </w:rPr>
            </w:pPr>
          </w:p>
        </w:tc>
      </w:tr>
      <w:tr w:rsidR="003F6575" w:rsidTr="00100B6F">
        <w:tc>
          <w:tcPr>
            <w:tcW w:w="555" w:type="dxa"/>
            <w:shd w:val="clear" w:color="auto" w:fill="auto"/>
          </w:tcPr>
          <w:p w:rsidR="003F6575" w:rsidRPr="00F3513F" w:rsidRDefault="003F6575" w:rsidP="00100B6F">
            <w:pPr>
              <w:tabs>
                <w:tab w:val="num" w:pos="567"/>
              </w:tabs>
              <w:rPr>
                <w:rFonts w:ascii="Calibri" w:eastAsia="Calibri" w:hAnsi="Calibri"/>
                <w:sz w:val="22"/>
                <w:szCs w:val="22"/>
              </w:rPr>
            </w:pPr>
            <w:r>
              <w:rPr>
                <w:rFonts w:ascii="Calibri" w:eastAsia="Calibri" w:hAnsi="Calibri"/>
                <w:sz w:val="22"/>
                <w:szCs w:val="22"/>
              </w:rPr>
              <w:t>12</w:t>
            </w:r>
          </w:p>
        </w:tc>
        <w:tc>
          <w:tcPr>
            <w:tcW w:w="2592" w:type="dxa"/>
            <w:shd w:val="clear" w:color="auto" w:fill="auto"/>
          </w:tcPr>
          <w:p w:rsidR="003F6575" w:rsidRPr="00F3513F" w:rsidRDefault="003F6575" w:rsidP="00100B6F">
            <w:pPr>
              <w:tabs>
                <w:tab w:val="num" w:pos="567"/>
              </w:tabs>
              <w:rPr>
                <w:rFonts w:ascii="Calibri" w:eastAsia="Calibri" w:hAnsi="Calibri"/>
                <w:sz w:val="22"/>
                <w:szCs w:val="22"/>
              </w:rPr>
            </w:pPr>
            <w:r w:rsidRPr="00F3513F">
              <w:rPr>
                <w:rFonts w:ascii="Calibri" w:eastAsia="Calibri" w:hAnsi="Calibri"/>
                <w:sz w:val="22"/>
                <w:szCs w:val="22"/>
              </w:rPr>
              <w:t>Текстовые документы и технологии их создания</w:t>
            </w:r>
          </w:p>
          <w:p w:rsidR="003F6575" w:rsidRDefault="003F6575" w:rsidP="00100B6F">
            <w:pPr>
              <w:tabs>
                <w:tab w:val="num" w:pos="567"/>
              </w:tabs>
              <w:rPr>
                <w:rFonts w:ascii="Calibri" w:eastAsia="Calibri" w:hAnsi="Calibri"/>
                <w:sz w:val="22"/>
                <w:szCs w:val="22"/>
              </w:rPr>
            </w:pPr>
          </w:p>
          <w:p w:rsidR="003F6575" w:rsidRPr="00F3513F" w:rsidRDefault="003F6575" w:rsidP="00100B6F">
            <w:pPr>
              <w:tabs>
                <w:tab w:val="num" w:pos="567"/>
              </w:tabs>
              <w:rPr>
                <w:rFonts w:ascii="Calibri" w:eastAsia="Calibri" w:hAnsi="Calibri"/>
                <w:sz w:val="22"/>
                <w:szCs w:val="22"/>
              </w:rPr>
            </w:pPr>
            <w:r w:rsidRPr="00F3513F">
              <w:rPr>
                <w:rFonts w:ascii="Calibri" w:eastAsia="Calibri" w:hAnsi="Calibri"/>
                <w:sz w:val="22"/>
                <w:szCs w:val="22"/>
              </w:rPr>
              <w:t>Создание текстовых документов на компьютере</w:t>
            </w:r>
          </w:p>
          <w:p w:rsidR="003F6575" w:rsidRDefault="003F6575" w:rsidP="00100B6F">
            <w:pPr>
              <w:tabs>
                <w:tab w:val="num" w:pos="567"/>
              </w:tabs>
              <w:rPr>
                <w:rFonts w:ascii="Calibri" w:eastAsia="Calibri" w:hAnsi="Calibri"/>
                <w:sz w:val="22"/>
                <w:szCs w:val="22"/>
              </w:rPr>
            </w:pPr>
            <w:r w:rsidRPr="00F3513F">
              <w:rPr>
                <w:rFonts w:ascii="Calibri" w:eastAsia="Calibri" w:hAnsi="Calibri"/>
                <w:sz w:val="22"/>
                <w:szCs w:val="22"/>
              </w:rPr>
              <w:t>Прямое форматирование</w:t>
            </w:r>
          </w:p>
          <w:p w:rsidR="003F6575" w:rsidRPr="00F3513F" w:rsidRDefault="003F6575" w:rsidP="00100B6F">
            <w:pPr>
              <w:tabs>
                <w:tab w:val="num" w:pos="567"/>
              </w:tabs>
              <w:rPr>
                <w:rFonts w:ascii="Calibri" w:eastAsia="Calibri" w:hAnsi="Calibri"/>
                <w:sz w:val="22"/>
                <w:szCs w:val="22"/>
              </w:rPr>
            </w:pPr>
          </w:p>
        </w:tc>
        <w:tc>
          <w:tcPr>
            <w:tcW w:w="828" w:type="dxa"/>
            <w:shd w:val="clear" w:color="auto" w:fill="auto"/>
          </w:tcPr>
          <w:p w:rsidR="003F6575" w:rsidRPr="00F3513F" w:rsidRDefault="003F6575" w:rsidP="00100B6F">
            <w:pPr>
              <w:tabs>
                <w:tab w:val="num" w:pos="567"/>
              </w:tabs>
              <w:rPr>
                <w:rFonts w:ascii="Calibri" w:eastAsia="Calibri" w:hAnsi="Calibri"/>
                <w:sz w:val="22"/>
                <w:szCs w:val="22"/>
              </w:rPr>
            </w:pPr>
            <w:r w:rsidRPr="00F3513F">
              <w:rPr>
                <w:rFonts w:ascii="Calibri" w:eastAsia="Calibri" w:hAnsi="Calibri"/>
                <w:sz w:val="22"/>
                <w:szCs w:val="22"/>
              </w:rPr>
              <w:t>1</w:t>
            </w:r>
          </w:p>
        </w:tc>
        <w:tc>
          <w:tcPr>
            <w:tcW w:w="1305" w:type="dxa"/>
            <w:shd w:val="clear" w:color="auto" w:fill="auto"/>
          </w:tcPr>
          <w:p w:rsidR="003F6575" w:rsidRPr="00F3513F" w:rsidRDefault="003F6575" w:rsidP="00100B6F">
            <w:pPr>
              <w:tabs>
                <w:tab w:val="num" w:pos="567"/>
              </w:tabs>
              <w:rPr>
                <w:rFonts w:ascii="Calibri" w:eastAsia="Calibri" w:hAnsi="Calibri"/>
                <w:sz w:val="22"/>
                <w:szCs w:val="22"/>
              </w:rPr>
            </w:pPr>
            <w:r w:rsidRPr="00F3513F">
              <w:rPr>
                <w:rFonts w:ascii="Calibri" w:eastAsia="Calibri" w:hAnsi="Calibri"/>
                <w:sz w:val="22"/>
                <w:szCs w:val="22"/>
              </w:rPr>
              <w:t>§4.1</w:t>
            </w:r>
          </w:p>
          <w:p w:rsidR="003F6575" w:rsidRPr="00F3513F" w:rsidRDefault="003F6575" w:rsidP="00100B6F">
            <w:pPr>
              <w:tabs>
                <w:tab w:val="num" w:pos="567"/>
              </w:tabs>
              <w:rPr>
                <w:rFonts w:ascii="Calibri" w:eastAsia="Calibri" w:hAnsi="Calibri"/>
                <w:sz w:val="22"/>
                <w:szCs w:val="22"/>
              </w:rPr>
            </w:pPr>
            <w:r w:rsidRPr="00F3513F">
              <w:rPr>
                <w:rFonts w:ascii="Calibri" w:eastAsia="Calibri" w:hAnsi="Calibri"/>
                <w:sz w:val="22"/>
                <w:szCs w:val="22"/>
              </w:rPr>
              <w:t>§4.2</w:t>
            </w:r>
          </w:p>
          <w:p w:rsidR="003F6575" w:rsidRPr="00F3513F" w:rsidRDefault="003F6575" w:rsidP="00100B6F">
            <w:pPr>
              <w:tabs>
                <w:tab w:val="num" w:pos="567"/>
              </w:tabs>
              <w:rPr>
                <w:rFonts w:ascii="Calibri" w:eastAsia="Calibri" w:hAnsi="Calibri"/>
                <w:sz w:val="22"/>
                <w:szCs w:val="22"/>
              </w:rPr>
            </w:pPr>
            <w:r w:rsidRPr="00F3513F">
              <w:rPr>
                <w:rFonts w:ascii="Calibri" w:eastAsia="Calibri" w:hAnsi="Calibri"/>
                <w:sz w:val="22"/>
                <w:szCs w:val="22"/>
              </w:rPr>
              <w:t>§4.3</w:t>
            </w:r>
          </w:p>
        </w:tc>
        <w:tc>
          <w:tcPr>
            <w:tcW w:w="2287" w:type="dxa"/>
            <w:shd w:val="clear" w:color="auto" w:fill="auto"/>
          </w:tcPr>
          <w:p w:rsidR="003F6575" w:rsidRPr="00F3513F" w:rsidRDefault="003F6575" w:rsidP="00100B6F">
            <w:pPr>
              <w:tabs>
                <w:tab w:val="num" w:pos="567"/>
              </w:tabs>
              <w:rPr>
                <w:rFonts w:ascii="Calibri" w:eastAsia="Calibri" w:hAnsi="Calibri"/>
                <w:sz w:val="22"/>
                <w:szCs w:val="22"/>
              </w:rPr>
            </w:pPr>
            <w:r w:rsidRPr="00F3513F">
              <w:rPr>
                <w:rFonts w:ascii="Calibri" w:eastAsia="Calibri" w:hAnsi="Calibri"/>
                <w:sz w:val="22"/>
                <w:szCs w:val="22"/>
              </w:rPr>
              <w:t>презентация «Текстовые документы и технология их создания»</w:t>
            </w:r>
          </w:p>
          <w:p w:rsidR="003F6575" w:rsidRPr="00F3513F" w:rsidRDefault="003F6575" w:rsidP="00100B6F">
            <w:pPr>
              <w:tabs>
                <w:tab w:val="num" w:pos="567"/>
              </w:tabs>
              <w:rPr>
                <w:rFonts w:ascii="Calibri" w:eastAsia="Calibri" w:hAnsi="Calibri"/>
                <w:sz w:val="22"/>
                <w:szCs w:val="22"/>
              </w:rPr>
            </w:pPr>
            <w:r w:rsidRPr="00F3513F">
              <w:rPr>
                <w:rFonts w:ascii="Calibri" w:eastAsia="Calibri" w:hAnsi="Calibri"/>
                <w:sz w:val="22"/>
                <w:szCs w:val="22"/>
              </w:rPr>
              <w:t>презентация «Создание текстовых документов на компьютере»</w:t>
            </w:r>
          </w:p>
          <w:p w:rsidR="003F6575" w:rsidRPr="00F3513F" w:rsidRDefault="003F6575" w:rsidP="00100B6F">
            <w:pPr>
              <w:tabs>
                <w:tab w:val="num" w:pos="567"/>
              </w:tabs>
              <w:rPr>
                <w:rFonts w:ascii="Calibri" w:eastAsia="Calibri" w:hAnsi="Calibri"/>
                <w:sz w:val="22"/>
                <w:szCs w:val="22"/>
              </w:rPr>
            </w:pPr>
            <w:r w:rsidRPr="00F3513F">
              <w:rPr>
                <w:rFonts w:ascii="Calibri" w:eastAsia="Calibri" w:hAnsi="Calibri"/>
                <w:sz w:val="22"/>
                <w:szCs w:val="22"/>
              </w:rPr>
              <w:t>презентация «Форматирование текста»</w:t>
            </w:r>
          </w:p>
        </w:tc>
        <w:tc>
          <w:tcPr>
            <w:tcW w:w="2643" w:type="dxa"/>
            <w:shd w:val="clear" w:color="auto" w:fill="auto"/>
          </w:tcPr>
          <w:p w:rsidR="003F6575" w:rsidRPr="00F3513F" w:rsidRDefault="003F6575" w:rsidP="00100B6F">
            <w:pPr>
              <w:tabs>
                <w:tab w:val="num" w:pos="567"/>
              </w:tabs>
              <w:rPr>
                <w:rFonts w:ascii="Calibri" w:eastAsia="Calibri" w:hAnsi="Calibri"/>
                <w:sz w:val="22"/>
                <w:szCs w:val="22"/>
              </w:rPr>
            </w:pPr>
            <w:r w:rsidRPr="00F3513F">
              <w:rPr>
                <w:rFonts w:ascii="Calibri" w:eastAsia="Calibri" w:hAnsi="Calibri"/>
                <w:sz w:val="22"/>
                <w:szCs w:val="22"/>
              </w:rPr>
              <w:t>сравнение «бумажной» и «компьютерной» технологий подготовки текстовых</w:t>
            </w:r>
          </w:p>
          <w:p w:rsidR="003F6575" w:rsidRPr="00F3513F" w:rsidRDefault="003F6575" w:rsidP="00100B6F">
            <w:pPr>
              <w:tabs>
                <w:tab w:val="num" w:pos="567"/>
              </w:tabs>
              <w:rPr>
                <w:rFonts w:ascii="Calibri" w:eastAsia="Calibri" w:hAnsi="Calibri"/>
                <w:sz w:val="22"/>
                <w:szCs w:val="22"/>
              </w:rPr>
            </w:pPr>
            <w:r w:rsidRPr="00F3513F">
              <w:rPr>
                <w:rFonts w:ascii="Calibri" w:eastAsia="Calibri" w:hAnsi="Calibri"/>
                <w:sz w:val="22"/>
                <w:szCs w:val="22"/>
              </w:rPr>
              <w:t>документов;</w:t>
            </w:r>
          </w:p>
          <w:p w:rsidR="003F6575" w:rsidRPr="00F3513F" w:rsidRDefault="003F6575" w:rsidP="00100B6F">
            <w:pPr>
              <w:tabs>
                <w:tab w:val="num" w:pos="567"/>
              </w:tabs>
              <w:rPr>
                <w:rFonts w:ascii="Calibri" w:eastAsia="Calibri" w:hAnsi="Calibri"/>
                <w:sz w:val="22"/>
                <w:szCs w:val="22"/>
              </w:rPr>
            </w:pPr>
            <w:r w:rsidRPr="00F3513F">
              <w:rPr>
                <w:rFonts w:ascii="Calibri" w:eastAsia="Calibri" w:hAnsi="Calibri"/>
                <w:sz w:val="22"/>
                <w:szCs w:val="22"/>
              </w:rPr>
              <w:t>рассмотрение рекомендаций, которых следует придерживаться при работе на</w:t>
            </w:r>
          </w:p>
          <w:p w:rsidR="003F6575" w:rsidRPr="00F3513F" w:rsidRDefault="003F6575" w:rsidP="00100B6F">
            <w:pPr>
              <w:tabs>
                <w:tab w:val="num" w:pos="567"/>
              </w:tabs>
              <w:rPr>
                <w:rFonts w:ascii="Calibri" w:eastAsia="Calibri" w:hAnsi="Calibri"/>
                <w:sz w:val="22"/>
                <w:szCs w:val="22"/>
              </w:rPr>
            </w:pPr>
            <w:r w:rsidRPr="00F3513F">
              <w:rPr>
                <w:rFonts w:ascii="Calibri" w:eastAsia="Calibri" w:hAnsi="Calibri"/>
                <w:sz w:val="22"/>
                <w:szCs w:val="22"/>
              </w:rPr>
              <w:t>клавиатуре;</w:t>
            </w:r>
          </w:p>
          <w:p w:rsidR="003F6575" w:rsidRPr="00F3513F" w:rsidRDefault="003F6575" w:rsidP="00100B6F">
            <w:pPr>
              <w:tabs>
                <w:tab w:val="num" w:pos="567"/>
              </w:tabs>
              <w:rPr>
                <w:rFonts w:ascii="Calibri" w:eastAsia="Calibri" w:hAnsi="Calibri"/>
                <w:sz w:val="22"/>
                <w:szCs w:val="22"/>
              </w:rPr>
            </w:pPr>
            <w:r w:rsidRPr="00F3513F">
              <w:rPr>
                <w:rFonts w:ascii="Calibri" w:eastAsia="Calibri" w:hAnsi="Calibri"/>
                <w:sz w:val="22"/>
                <w:szCs w:val="22"/>
              </w:rPr>
              <w:t>расширение и систематизация представлений о форматировании символов (шрифт,</w:t>
            </w:r>
          </w:p>
          <w:p w:rsidR="003F6575" w:rsidRPr="00F3513F" w:rsidRDefault="003F6575" w:rsidP="00100B6F">
            <w:pPr>
              <w:tabs>
                <w:tab w:val="num" w:pos="567"/>
              </w:tabs>
              <w:rPr>
                <w:rFonts w:ascii="Calibri" w:eastAsia="Calibri" w:hAnsi="Calibri"/>
                <w:sz w:val="22"/>
                <w:szCs w:val="22"/>
              </w:rPr>
            </w:pPr>
            <w:r w:rsidRPr="00F3513F">
              <w:rPr>
                <w:rFonts w:ascii="Calibri" w:eastAsia="Calibri" w:hAnsi="Calibri"/>
                <w:sz w:val="22"/>
                <w:szCs w:val="22"/>
              </w:rPr>
              <w:t>размер, начертание, цвет);</w:t>
            </w:r>
          </w:p>
        </w:tc>
        <w:tc>
          <w:tcPr>
            <w:tcW w:w="2089" w:type="dxa"/>
            <w:shd w:val="clear" w:color="auto" w:fill="auto"/>
          </w:tcPr>
          <w:p w:rsidR="003F6575" w:rsidRPr="00F3513F" w:rsidRDefault="003F6575" w:rsidP="00100B6F">
            <w:pPr>
              <w:tabs>
                <w:tab w:val="num" w:pos="567"/>
              </w:tabs>
              <w:rPr>
                <w:rFonts w:ascii="Calibri" w:eastAsia="Calibri" w:hAnsi="Calibri"/>
                <w:sz w:val="22"/>
                <w:szCs w:val="22"/>
              </w:rPr>
            </w:pPr>
            <w:r w:rsidRPr="00F3513F">
              <w:rPr>
                <w:rFonts w:ascii="Calibri" w:eastAsia="Calibri" w:hAnsi="Calibri"/>
                <w:sz w:val="22"/>
                <w:szCs w:val="22"/>
              </w:rPr>
              <w:t>проверка изученного материала по вопросам</w:t>
            </w:r>
          </w:p>
          <w:p w:rsidR="003F6575" w:rsidRPr="00F3513F" w:rsidRDefault="003F6575" w:rsidP="00100B6F">
            <w:pPr>
              <w:tabs>
                <w:tab w:val="num" w:pos="567"/>
              </w:tabs>
              <w:rPr>
                <w:rFonts w:ascii="Calibri" w:eastAsia="Calibri" w:hAnsi="Calibri"/>
                <w:sz w:val="22"/>
                <w:szCs w:val="22"/>
              </w:rPr>
            </w:pPr>
            <w:r w:rsidRPr="00F3513F">
              <w:rPr>
                <w:rFonts w:ascii="Calibri" w:eastAsia="Calibri" w:hAnsi="Calibri"/>
                <w:sz w:val="22"/>
                <w:szCs w:val="22"/>
              </w:rPr>
              <w:t>визуальная проверка выполнения домашнего задания</w:t>
            </w:r>
          </w:p>
        </w:tc>
        <w:tc>
          <w:tcPr>
            <w:tcW w:w="1843" w:type="dxa"/>
            <w:shd w:val="clear" w:color="auto" w:fill="auto"/>
          </w:tcPr>
          <w:p w:rsidR="003F6575" w:rsidRPr="00F3513F" w:rsidRDefault="003F6575" w:rsidP="00100B6F">
            <w:pPr>
              <w:tabs>
                <w:tab w:val="num" w:pos="567"/>
              </w:tabs>
              <w:rPr>
                <w:rFonts w:ascii="Calibri" w:eastAsia="Calibri" w:hAnsi="Calibri"/>
                <w:sz w:val="22"/>
                <w:szCs w:val="22"/>
              </w:rPr>
            </w:pPr>
            <w:r w:rsidRPr="00F3513F">
              <w:rPr>
                <w:rFonts w:ascii="Calibri" w:eastAsia="Calibri" w:hAnsi="Calibri"/>
                <w:sz w:val="22"/>
                <w:szCs w:val="22"/>
              </w:rPr>
              <w:t>§4.1, вопросы и задания 1, 3–7 к параграфу, №174–176 в РТ.</w:t>
            </w:r>
          </w:p>
          <w:p w:rsidR="003F6575" w:rsidRPr="00F3513F" w:rsidRDefault="003F6575" w:rsidP="00100B6F">
            <w:pPr>
              <w:tabs>
                <w:tab w:val="num" w:pos="567"/>
              </w:tabs>
              <w:rPr>
                <w:rFonts w:ascii="Calibri" w:eastAsia="Calibri" w:hAnsi="Calibri"/>
                <w:sz w:val="22"/>
                <w:szCs w:val="22"/>
              </w:rPr>
            </w:pPr>
            <w:r w:rsidRPr="00F3513F">
              <w:rPr>
                <w:rFonts w:ascii="Calibri" w:eastAsia="Calibri" w:hAnsi="Calibri"/>
                <w:sz w:val="22"/>
                <w:szCs w:val="22"/>
              </w:rPr>
              <w:t>§4.2, вопросы и задания 1–12 к параграфу, №178, №182,</w:t>
            </w:r>
          </w:p>
          <w:p w:rsidR="003F6575" w:rsidRPr="00F3513F" w:rsidRDefault="003F6575" w:rsidP="00100B6F">
            <w:pPr>
              <w:tabs>
                <w:tab w:val="num" w:pos="567"/>
              </w:tabs>
              <w:rPr>
                <w:rFonts w:ascii="Calibri" w:eastAsia="Calibri" w:hAnsi="Calibri"/>
                <w:sz w:val="22"/>
                <w:szCs w:val="22"/>
              </w:rPr>
            </w:pPr>
            <w:r w:rsidRPr="00F3513F">
              <w:rPr>
                <w:rFonts w:ascii="Calibri" w:eastAsia="Calibri" w:hAnsi="Calibri"/>
                <w:sz w:val="22"/>
                <w:szCs w:val="22"/>
              </w:rPr>
              <w:t>№184, №185, №187, №188, №190, №191 в РТ.</w:t>
            </w:r>
          </w:p>
          <w:p w:rsidR="003F6575" w:rsidRPr="00F3513F" w:rsidRDefault="003F6575" w:rsidP="00100B6F">
            <w:pPr>
              <w:tabs>
                <w:tab w:val="num" w:pos="567"/>
              </w:tabs>
              <w:rPr>
                <w:rFonts w:ascii="Calibri" w:eastAsia="Calibri" w:hAnsi="Calibri"/>
                <w:sz w:val="22"/>
                <w:szCs w:val="22"/>
              </w:rPr>
            </w:pPr>
            <w:r w:rsidRPr="00F3513F">
              <w:rPr>
                <w:rFonts w:ascii="Calibri" w:eastAsia="Calibri" w:hAnsi="Calibri"/>
                <w:sz w:val="22"/>
                <w:szCs w:val="22"/>
              </w:rPr>
              <w:t>§4.3 (1, 2, 3), вопросы 1–3 к параграфу, №193, №196, №197 в</w:t>
            </w:r>
          </w:p>
          <w:p w:rsidR="003F6575" w:rsidRPr="00F3513F" w:rsidRDefault="003F6575" w:rsidP="00100B6F">
            <w:pPr>
              <w:tabs>
                <w:tab w:val="num" w:pos="567"/>
              </w:tabs>
              <w:rPr>
                <w:rFonts w:ascii="Calibri" w:eastAsia="Calibri" w:hAnsi="Calibri"/>
                <w:sz w:val="22"/>
                <w:szCs w:val="22"/>
              </w:rPr>
            </w:pPr>
            <w:r w:rsidRPr="00F3513F">
              <w:rPr>
                <w:rFonts w:ascii="Calibri" w:eastAsia="Calibri" w:hAnsi="Calibri"/>
                <w:sz w:val="22"/>
                <w:szCs w:val="22"/>
              </w:rPr>
              <w:t>РТ.</w:t>
            </w:r>
          </w:p>
        </w:tc>
        <w:tc>
          <w:tcPr>
            <w:tcW w:w="644" w:type="dxa"/>
            <w:shd w:val="clear" w:color="auto" w:fill="auto"/>
          </w:tcPr>
          <w:p w:rsidR="003F6575" w:rsidRPr="00F3513F" w:rsidRDefault="003F6575" w:rsidP="00100B6F">
            <w:pPr>
              <w:tabs>
                <w:tab w:val="num" w:pos="567"/>
              </w:tabs>
              <w:rPr>
                <w:rFonts w:ascii="Calibri" w:eastAsia="Calibri" w:hAnsi="Calibri"/>
                <w:sz w:val="22"/>
                <w:szCs w:val="22"/>
              </w:rPr>
            </w:pPr>
          </w:p>
        </w:tc>
      </w:tr>
      <w:tr w:rsidR="003F6575" w:rsidTr="00100B6F">
        <w:tc>
          <w:tcPr>
            <w:tcW w:w="555" w:type="dxa"/>
            <w:shd w:val="clear" w:color="auto" w:fill="auto"/>
          </w:tcPr>
          <w:p w:rsidR="003F6575" w:rsidRDefault="003F6575" w:rsidP="00100B6F">
            <w:pPr>
              <w:tabs>
                <w:tab w:val="num" w:pos="567"/>
              </w:tabs>
              <w:rPr>
                <w:rFonts w:ascii="Calibri" w:eastAsia="Calibri" w:hAnsi="Calibri"/>
                <w:sz w:val="22"/>
                <w:szCs w:val="22"/>
              </w:rPr>
            </w:pPr>
            <w:r>
              <w:rPr>
                <w:rFonts w:ascii="Calibri" w:eastAsia="Calibri" w:hAnsi="Calibri"/>
                <w:sz w:val="22"/>
                <w:szCs w:val="22"/>
              </w:rPr>
              <w:t>13</w:t>
            </w:r>
          </w:p>
        </w:tc>
        <w:tc>
          <w:tcPr>
            <w:tcW w:w="2592" w:type="dxa"/>
            <w:shd w:val="clear" w:color="auto" w:fill="auto"/>
          </w:tcPr>
          <w:p w:rsidR="003F6575" w:rsidRPr="00F3513F" w:rsidRDefault="003F6575" w:rsidP="00100B6F">
            <w:pPr>
              <w:tabs>
                <w:tab w:val="num" w:pos="567"/>
              </w:tabs>
              <w:rPr>
                <w:rFonts w:ascii="Calibri" w:eastAsia="Calibri" w:hAnsi="Calibri"/>
                <w:sz w:val="22"/>
                <w:szCs w:val="22"/>
              </w:rPr>
            </w:pPr>
            <w:r w:rsidRPr="00F3513F">
              <w:rPr>
                <w:rFonts w:ascii="Calibri" w:eastAsia="Calibri" w:hAnsi="Calibri"/>
                <w:sz w:val="22"/>
                <w:szCs w:val="22"/>
              </w:rPr>
              <w:t>Стилевое форматирование</w:t>
            </w:r>
          </w:p>
          <w:p w:rsidR="003F6575" w:rsidRPr="00F3513F" w:rsidRDefault="003F6575" w:rsidP="00100B6F">
            <w:pPr>
              <w:tabs>
                <w:tab w:val="num" w:pos="567"/>
              </w:tabs>
              <w:rPr>
                <w:rFonts w:ascii="Calibri" w:eastAsia="Calibri" w:hAnsi="Calibri"/>
                <w:sz w:val="22"/>
                <w:szCs w:val="22"/>
              </w:rPr>
            </w:pPr>
          </w:p>
        </w:tc>
        <w:tc>
          <w:tcPr>
            <w:tcW w:w="828" w:type="dxa"/>
            <w:shd w:val="clear" w:color="auto" w:fill="auto"/>
          </w:tcPr>
          <w:p w:rsidR="003F6575" w:rsidRPr="00F3513F" w:rsidRDefault="003F6575" w:rsidP="00100B6F">
            <w:pPr>
              <w:tabs>
                <w:tab w:val="num" w:pos="567"/>
              </w:tabs>
              <w:rPr>
                <w:rFonts w:ascii="Calibri" w:eastAsia="Calibri" w:hAnsi="Calibri"/>
                <w:sz w:val="22"/>
                <w:szCs w:val="22"/>
              </w:rPr>
            </w:pPr>
            <w:r w:rsidRPr="00F3513F">
              <w:rPr>
                <w:rFonts w:ascii="Calibri" w:eastAsia="Calibri" w:hAnsi="Calibri"/>
                <w:sz w:val="22"/>
                <w:szCs w:val="22"/>
              </w:rPr>
              <w:t>1</w:t>
            </w:r>
          </w:p>
        </w:tc>
        <w:tc>
          <w:tcPr>
            <w:tcW w:w="1305" w:type="dxa"/>
            <w:shd w:val="clear" w:color="auto" w:fill="auto"/>
          </w:tcPr>
          <w:p w:rsidR="003F6575" w:rsidRPr="00F3513F" w:rsidRDefault="003F6575" w:rsidP="00100B6F">
            <w:pPr>
              <w:tabs>
                <w:tab w:val="num" w:pos="567"/>
              </w:tabs>
              <w:rPr>
                <w:rFonts w:ascii="Calibri" w:eastAsia="Calibri" w:hAnsi="Calibri"/>
                <w:sz w:val="22"/>
                <w:szCs w:val="22"/>
              </w:rPr>
            </w:pPr>
            <w:r w:rsidRPr="00F3513F">
              <w:rPr>
                <w:rFonts w:ascii="Calibri" w:eastAsia="Calibri" w:hAnsi="Calibri"/>
                <w:sz w:val="22"/>
                <w:szCs w:val="22"/>
              </w:rPr>
              <w:t>§4.3</w:t>
            </w:r>
          </w:p>
        </w:tc>
        <w:tc>
          <w:tcPr>
            <w:tcW w:w="2287" w:type="dxa"/>
            <w:shd w:val="clear" w:color="auto" w:fill="auto"/>
          </w:tcPr>
          <w:p w:rsidR="003F6575" w:rsidRPr="00F3513F" w:rsidRDefault="003F6575" w:rsidP="00100B6F">
            <w:pPr>
              <w:tabs>
                <w:tab w:val="num" w:pos="567"/>
              </w:tabs>
              <w:rPr>
                <w:rFonts w:ascii="Calibri" w:eastAsia="Calibri" w:hAnsi="Calibri"/>
                <w:sz w:val="22"/>
                <w:szCs w:val="22"/>
              </w:rPr>
            </w:pPr>
            <w:r w:rsidRPr="00F3513F">
              <w:rPr>
                <w:rFonts w:ascii="Calibri" w:eastAsia="Calibri" w:hAnsi="Calibri"/>
                <w:sz w:val="22"/>
                <w:szCs w:val="22"/>
              </w:rPr>
              <w:t>презентация «Форматирование текста»</w:t>
            </w:r>
          </w:p>
        </w:tc>
        <w:tc>
          <w:tcPr>
            <w:tcW w:w="2643" w:type="dxa"/>
            <w:shd w:val="clear" w:color="auto" w:fill="auto"/>
          </w:tcPr>
          <w:p w:rsidR="003F6575" w:rsidRPr="00F3513F" w:rsidRDefault="003F6575" w:rsidP="00100B6F">
            <w:pPr>
              <w:tabs>
                <w:tab w:val="num" w:pos="567"/>
              </w:tabs>
              <w:rPr>
                <w:rFonts w:ascii="Calibri" w:eastAsia="Calibri" w:hAnsi="Calibri"/>
                <w:sz w:val="22"/>
                <w:szCs w:val="22"/>
              </w:rPr>
            </w:pPr>
            <w:r w:rsidRPr="00F3513F">
              <w:rPr>
                <w:rFonts w:ascii="Calibri" w:eastAsia="Calibri" w:hAnsi="Calibri"/>
                <w:sz w:val="22"/>
                <w:szCs w:val="22"/>
              </w:rPr>
              <w:t>расширение и систематизация представлений о форматировании страниц</w:t>
            </w:r>
          </w:p>
          <w:p w:rsidR="003F6575" w:rsidRPr="00F3513F" w:rsidRDefault="003F6575" w:rsidP="00100B6F">
            <w:pPr>
              <w:tabs>
                <w:tab w:val="num" w:pos="567"/>
              </w:tabs>
              <w:rPr>
                <w:rFonts w:ascii="Calibri" w:eastAsia="Calibri" w:hAnsi="Calibri"/>
                <w:sz w:val="22"/>
                <w:szCs w:val="22"/>
              </w:rPr>
            </w:pPr>
            <w:r w:rsidRPr="00F3513F">
              <w:rPr>
                <w:rFonts w:ascii="Calibri" w:eastAsia="Calibri" w:hAnsi="Calibri"/>
                <w:sz w:val="22"/>
                <w:szCs w:val="22"/>
              </w:rPr>
              <w:t>документов (ориентация страниц, поля, номера страниц, колонтитулы);</w:t>
            </w:r>
          </w:p>
        </w:tc>
        <w:tc>
          <w:tcPr>
            <w:tcW w:w="2089" w:type="dxa"/>
            <w:shd w:val="clear" w:color="auto" w:fill="auto"/>
          </w:tcPr>
          <w:p w:rsidR="003F6575" w:rsidRPr="00F3513F" w:rsidRDefault="003F6575" w:rsidP="00100B6F">
            <w:pPr>
              <w:tabs>
                <w:tab w:val="num" w:pos="567"/>
              </w:tabs>
              <w:rPr>
                <w:rFonts w:ascii="Calibri" w:eastAsia="Calibri" w:hAnsi="Calibri"/>
                <w:sz w:val="22"/>
                <w:szCs w:val="22"/>
              </w:rPr>
            </w:pPr>
            <w:r w:rsidRPr="00F3513F">
              <w:rPr>
                <w:rFonts w:ascii="Calibri" w:eastAsia="Calibri" w:hAnsi="Calibri"/>
                <w:sz w:val="22"/>
                <w:szCs w:val="22"/>
              </w:rPr>
              <w:t>проверка изученного материала по вопросам</w:t>
            </w:r>
          </w:p>
        </w:tc>
        <w:tc>
          <w:tcPr>
            <w:tcW w:w="1843" w:type="dxa"/>
            <w:shd w:val="clear" w:color="auto" w:fill="auto"/>
          </w:tcPr>
          <w:p w:rsidR="003F6575" w:rsidRPr="00F3513F" w:rsidRDefault="003F6575" w:rsidP="00100B6F">
            <w:pPr>
              <w:tabs>
                <w:tab w:val="num" w:pos="567"/>
              </w:tabs>
              <w:rPr>
                <w:rFonts w:ascii="Calibri" w:eastAsia="Calibri" w:hAnsi="Calibri"/>
                <w:sz w:val="22"/>
                <w:szCs w:val="22"/>
              </w:rPr>
            </w:pPr>
            <w:r w:rsidRPr="00F3513F">
              <w:rPr>
                <w:rFonts w:ascii="Calibri" w:eastAsia="Calibri" w:hAnsi="Calibri"/>
                <w:sz w:val="22"/>
                <w:szCs w:val="22"/>
              </w:rPr>
              <w:t>§4.3 (4, 5), вопросы и задания 4–9 к параграфу, №198, №199</w:t>
            </w:r>
          </w:p>
          <w:p w:rsidR="003F6575" w:rsidRPr="00F3513F" w:rsidRDefault="003F6575" w:rsidP="00100B6F">
            <w:pPr>
              <w:tabs>
                <w:tab w:val="num" w:pos="567"/>
              </w:tabs>
              <w:rPr>
                <w:rFonts w:ascii="Calibri" w:eastAsia="Calibri" w:hAnsi="Calibri"/>
                <w:sz w:val="22"/>
                <w:szCs w:val="22"/>
              </w:rPr>
            </w:pPr>
            <w:r w:rsidRPr="00F3513F">
              <w:rPr>
                <w:rFonts w:ascii="Calibri" w:eastAsia="Calibri" w:hAnsi="Calibri"/>
                <w:sz w:val="22"/>
                <w:szCs w:val="22"/>
              </w:rPr>
              <w:t>в РТ.</w:t>
            </w:r>
          </w:p>
        </w:tc>
        <w:tc>
          <w:tcPr>
            <w:tcW w:w="644" w:type="dxa"/>
            <w:shd w:val="clear" w:color="auto" w:fill="auto"/>
          </w:tcPr>
          <w:p w:rsidR="003F6575" w:rsidRPr="00F3513F" w:rsidRDefault="003F6575" w:rsidP="00100B6F">
            <w:pPr>
              <w:tabs>
                <w:tab w:val="num" w:pos="567"/>
              </w:tabs>
              <w:rPr>
                <w:rFonts w:ascii="Calibri" w:eastAsia="Calibri" w:hAnsi="Calibri"/>
                <w:sz w:val="22"/>
                <w:szCs w:val="22"/>
              </w:rPr>
            </w:pPr>
          </w:p>
        </w:tc>
      </w:tr>
      <w:tr w:rsidR="003F6575" w:rsidTr="00100B6F">
        <w:trPr>
          <w:trHeight w:val="3108"/>
        </w:trPr>
        <w:tc>
          <w:tcPr>
            <w:tcW w:w="555" w:type="dxa"/>
            <w:shd w:val="clear" w:color="auto" w:fill="auto"/>
          </w:tcPr>
          <w:p w:rsidR="003F6575" w:rsidRPr="00F3513F" w:rsidRDefault="003F6575" w:rsidP="00100B6F">
            <w:pPr>
              <w:tabs>
                <w:tab w:val="num" w:pos="567"/>
              </w:tabs>
              <w:rPr>
                <w:rFonts w:ascii="Calibri" w:eastAsia="Calibri" w:hAnsi="Calibri"/>
                <w:sz w:val="22"/>
                <w:szCs w:val="22"/>
              </w:rPr>
            </w:pPr>
            <w:r>
              <w:rPr>
                <w:rFonts w:ascii="Calibri" w:eastAsia="Calibri" w:hAnsi="Calibri"/>
                <w:sz w:val="22"/>
                <w:szCs w:val="22"/>
              </w:rPr>
              <w:t>14</w:t>
            </w:r>
          </w:p>
          <w:p w:rsidR="003F6575" w:rsidRPr="00F3513F" w:rsidRDefault="003F6575" w:rsidP="00100B6F">
            <w:pPr>
              <w:tabs>
                <w:tab w:val="num" w:pos="567"/>
              </w:tabs>
              <w:rPr>
                <w:rFonts w:ascii="Calibri" w:eastAsia="Calibri" w:hAnsi="Calibri"/>
                <w:sz w:val="22"/>
                <w:szCs w:val="22"/>
              </w:rPr>
            </w:pPr>
          </w:p>
          <w:p w:rsidR="003F6575" w:rsidRPr="00F3513F" w:rsidRDefault="003F6575" w:rsidP="00100B6F">
            <w:pPr>
              <w:tabs>
                <w:tab w:val="num" w:pos="567"/>
              </w:tabs>
              <w:rPr>
                <w:rFonts w:ascii="Calibri" w:eastAsia="Calibri" w:hAnsi="Calibri"/>
                <w:sz w:val="22"/>
                <w:szCs w:val="22"/>
              </w:rPr>
            </w:pPr>
          </w:p>
          <w:p w:rsidR="003F6575" w:rsidRPr="00F3513F" w:rsidRDefault="003F6575" w:rsidP="00100B6F">
            <w:pPr>
              <w:tabs>
                <w:tab w:val="num" w:pos="567"/>
              </w:tabs>
              <w:rPr>
                <w:rFonts w:ascii="Calibri" w:eastAsia="Calibri" w:hAnsi="Calibri"/>
                <w:sz w:val="22"/>
                <w:szCs w:val="22"/>
              </w:rPr>
            </w:pPr>
          </w:p>
          <w:p w:rsidR="003F6575" w:rsidRPr="00F3513F" w:rsidRDefault="003F6575" w:rsidP="00100B6F">
            <w:pPr>
              <w:tabs>
                <w:tab w:val="num" w:pos="567"/>
              </w:tabs>
              <w:rPr>
                <w:rFonts w:ascii="Calibri" w:eastAsia="Calibri" w:hAnsi="Calibri"/>
                <w:sz w:val="22"/>
                <w:szCs w:val="22"/>
              </w:rPr>
            </w:pPr>
          </w:p>
          <w:p w:rsidR="003F6575" w:rsidRPr="00F3513F" w:rsidRDefault="003F6575" w:rsidP="00100B6F">
            <w:pPr>
              <w:tabs>
                <w:tab w:val="num" w:pos="567"/>
              </w:tabs>
              <w:rPr>
                <w:rFonts w:ascii="Calibri" w:eastAsia="Calibri" w:hAnsi="Calibri"/>
                <w:sz w:val="22"/>
                <w:szCs w:val="22"/>
              </w:rPr>
            </w:pPr>
          </w:p>
          <w:p w:rsidR="003F6575" w:rsidRPr="00F3513F" w:rsidRDefault="003F6575" w:rsidP="00100B6F">
            <w:pPr>
              <w:tabs>
                <w:tab w:val="num" w:pos="567"/>
              </w:tabs>
              <w:rPr>
                <w:rFonts w:ascii="Calibri" w:eastAsia="Calibri" w:hAnsi="Calibri"/>
                <w:sz w:val="22"/>
                <w:szCs w:val="22"/>
              </w:rPr>
            </w:pPr>
          </w:p>
          <w:p w:rsidR="003F6575" w:rsidRPr="00F3513F" w:rsidRDefault="003F6575" w:rsidP="00100B6F">
            <w:pPr>
              <w:tabs>
                <w:tab w:val="num" w:pos="567"/>
              </w:tabs>
              <w:rPr>
                <w:rFonts w:ascii="Calibri" w:eastAsia="Calibri" w:hAnsi="Calibri"/>
                <w:sz w:val="22"/>
                <w:szCs w:val="22"/>
              </w:rPr>
            </w:pPr>
          </w:p>
          <w:p w:rsidR="003F6575" w:rsidRPr="00F3513F" w:rsidRDefault="003F6575" w:rsidP="00100B6F">
            <w:pPr>
              <w:tabs>
                <w:tab w:val="num" w:pos="567"/>
              </w:tabs>
              <w:rPr>
                <w:rFonts w:ascii="Calibri" w:eastAsia="Calibri" w:hAnsi="Calibri"/>
                <w:sz w:val="22"/>
                <w:szCs w:val="22"/>
              </w:rPr>
            </w:pPr>
            <w:r>
              <w:rPr>
                <w:rFonts w:ascii="Calibri" w:eastAsia="Calibri" w:hAnsi="Calibri"/>
                <w:sz w:val="22"/>
                <w:szCs w:val="22"/>
              </w:rPr>
              <w:t xml:space="preserve"> </w:t>
            </w:r>
          </w:p>
        </w:tc>
        <w:tc>
          <w:tcPr>
            <w:tcW w:w="2592" w:type="dxa"/>
            <w:shd w:val="clear" w:color="auto" w:fill="auto"/>
          </w:tcPr>
          <w:p w:rsidR="003F6575" w:rsidRDefault="003F6575" w:rsidP="00100B6F">
            <w:pPr>
              <w:tabs>
                <w:tab w:val="num" w:pos="567"/>
              </w:tabs>
              <w:rPr>
                <w:rFonts w:ascii="Calibri" w:eastAsia="Calibri" w:hAnsi="Calibri"/>
                <w:sz w:val="22"/>
                <w:szCs w:val="22"/>
              </w:rPr>
            </w:pPr>
            <w:r w:rsidRPr="00F3513F">
              <w:rPr>
                <w:rFonts w:ascii="Calibri" w:eastAsia="Calibri" w:hAnsi="Calibri"/>
                <w:sz w:val="22"/>
                <w:szCs w:val="22"/>
              </w:rPr>
              <w:t xml:space="preserve">Визуализация информации в текстовых документах </w:t>
            </w:r>
          </w:p>
          <w:p w:rsidR="003F6575" w:rsidRDefault="003F6575" w:rsidP="00100B6F">
            <w:pPr>
              <w:tabs>
                <w:tab w:val="num" w:pos="567"/>
              </w:tabs>
              <w:rPr>
                <w:rFonts w:ascii="Calibri" w:eastAsia="Calibri" w:hAnsi="Calibri"/>
                <w:sz w:val="22"/>
                <w:szCs w:val="22"/>
              </w:rPr>
            </w:pPr>
          </w:p>
          <w:p w:rsidR="003F6575" w:rsidRDefault="003F6575" w:rsidP="00100B6F">
            <w:pPr>
              <w:tabs>
                <w:tab w:val="num" w:pos="567"/>
              </w:tabs>
              <w:rPr>
                <w:rFonts w:ascii="Calibri" w:eastAsia="Calibri" w:hAnsi="Calibri"/>
                <w:sz w:val="22"/>
                <w:szCs w:val="22"/>
              </w:rPr>
            </w:pPr>
          </w:p>
          <w:p w:rsidR="003F6575" w:rsidRDefault="003F6575" w:rsidP="00100B6F">
            <w:pPr>
              <w:tabs>
                <w:tab w:val="num" w:pos="567"/>
              </w:tabs>
              <w:rPr>
                <w:rFonts w:ascii="Calibri" w:eastAsia="Calibri" w:hAnsi="Calibri"/>
                <w:sz w:val="22"/>
                <w:szCs w:val="22"/>
              </w:rPr>
            </w:pPr>
          </w:p>
          <w:p w:rsidR="003F6575" w:rsidRDefault="003F6575" w:rsidP="00100B6F">
            <w:pPr>
              <w:tabs>
                <w:tab w:val="num" w:pos="567"/>
              </w:tabs>
              <w:rPr>
                <w:rFonts w:ascii="Calibri" w:eastAsia="Calibri" w:hAnsi="Calibri"/>
                <w:sz w:val="22"/>
                <w:szCs w:val="22"/>
              </w:rPr>
            </w:pPr>
          </w:p>
          <w:p w:rsidR="003F6575" w:rsidRDefault="003F6575" w:rsidP="00100B6F">
            <w:pPr>
              <w:tabs>
                <w:tab w:val="num" w:pos="567"/>
              </w:tabs>
              <w:rPr>
                <w:rFonts w:ascii="Calibri" w:eastAsia="Calibri" w:hAnsi="Calibri"/>
                <w:sz w:val="22"/>
                <w:szCs w:val="22"/>
              </w:rPr>
            </w:pPr>
          </w:p>
          <w:p w:rsidR="003F6575" w:rsidRDefault="003F6575" w:rsidP="00100B6F">
            <w:pPr>
              <w:tabs>
                <w:tab w:val="num" w:pos="567"/>
              </w:tabs>
              <w:rPr>
                <w:rFonts w:ascii="Calibri" w:eastAsia="Calibri" w:hAnsi="Calibri"/>
                <w:sz w:val="22"/>
                <w:szCs w:val="22"/>
              </w:rPr>
            </w:pPr>
          </w:p>
          <w:p w:rsidR="003F6575" w:rsidRDefault="003F6575" w:rsidP="00100B6F">
            <w:pPr>
              <w:tabs>
                <w:tab w:val="num" w:pos="567"/>
              </w:tabs>
              <w:rPr>
                <w:rFonts w:ascii="Calibri" w:eastAsia="Calibri" w:hAnsi="Calibri"/>
                <w:sz w:val="22"/>
                <w:szCs w:val="22"/>
              </w:rPr>
            </w:pPr>
          </w:p>
          <w:p w:rsidR="003F6575" w:rsidRDefault="003F6575" w:rsidP="00100B6F">
            <w:pPr>
              <w:tabs>
                <w:tab w:val="num" w:pos="567"/>
              </w:tabs>
              <w:rPr>
                <w:rFonts w:ascii="Calibri" w:eastAsia="Calibri" w:hAnsi="Calibri"/>
                <w:sz w:val="22"/>
                <w:szCs w:val="22"/>
              </w:rPr>
            </w:pPr>
          </w:p>
          <w:p w:rsidR="003F6575" w:rsidRPr="00F3513F" w:rsidRDefault="003F6575" w:rsidP="00100B6F">
            <w:pPr>
              <w:tabs>
                <w:tab w:val="num" w:pos="567"/>
              </w:tabs>
              <w:rPr>
                <w:rFonts w:ascii="Calibri" w:eastAsia="Calibri" w:hAnsi="Calibri"/>
                <w:sz w:val="22"/>
                <w:szCs w:val="22"/>
              </w:rPr>
            </w:pPr>
          </w:p>
        </w:tc>
        <w:tc>
          <w:tcPr>
            <w:tcW w:w="828" w:type="dxa"/>
            <w:shd w:val="clear" w:color="auto" w:fill="auto"/>
          </w:tcPr>
          <w:p w:rsidR="003F6575" w:rsidRPr="00F3513F" w:rsidRDefault="003F6575" w:rsidP="00100B6F">
            <w:pPr>
              <w:tabs>
                <w:tab w:val="num" w:pos="567"/>
              </w:tabs>
              <w:rPr>
                <w:rFonts w:ascii="Calibri" w:eastAsia="Calibri" w:hAnsi="Calibri"/>
                <w:sz w:val="22"/>
                <w:szCs w:val="22"/>
              </w:rPr>
            </w:pPr>
          </w:p>
        </w:tc>
        <w:tc>
          <w:tcPr>
            <w:tcW w:w="1305" w:type="dxa"/>
            <w:shd w:val="clear" w:color="auto" w:fill="auto"/>
          </w:tcPr>
          <w:p w:rsidR="003F6575" w:rsidRDefault="003F6575" w:rsidP="00100B6F">
            <w:pPr>
              <w:tabs>
                <w:tab w:val="num" w:pos="567"/>
              </w:tabs>
              <w:rPr>
                <w:rFonts w:ascii="Calibri" w:eastAsia="Calibri" w:hAnsi="Calibri"/>
                <w:sz w:val="22"/>
                <w:szCs w:val="22"/>
              </w:rPr>
            </w:pPr>
            <w:r w:rsidRPr="00F3513F">
              <w:rPr>
                <w:rFonts w:ascii="Calibri" w:eastAsia="Calibri" w:hAnsi="Calibri"/>
                <w:sz w:val="22"/>
                <w:szCs w:val="22"/>
              </w:rPr>
              <w:t>§4.4</w:t>
            </w:r>
          </w:p>
          <w:p w:rsidR="003F6575" w:rsidRPr="00F3513F" w:rsidRDefault="003F6575" w:rsidP="00100B6F">
            <w:pPr>
              <w:tabs>
                <w:tab w:val="num" w:pos="567"/>
              </w:tabs>
              <w:rPr>
                <w:rFonts w:ascii="Calibri" w:eastAsia="Calibri" w:hAnsi="Calibri"/>
                <w:sz w:val="22"/>
                <w:szCs w:val="22"/>
              </w:rPr>
            </w:pPr>
          </w:p>
        </w:tc>
        <w:tc>
          <w:tcPr>
            <w:tcW w:w="2287" w:type="dxa"/>
            <w:shd w:val="clear" w:color="auto" w:fill="auto"/>
          </w:tcPr>
          <w:p w:rsidR="003F6575" w:rsidRDefault="003F6575" w:rsidP="00100B6F">
            <w:pPr>
              <w:tabs>
                <w:tab w:val="num" w:pos="567"/>
              </w:tabs>
              <w:rPr>
                <w:rFonts w:ascii="Calibri" w:eastAsia="Calibri" w:hAnsi="Calibri"/>
                <w:sz w:val="22"/>
                <w:szCs w:val="22"/>
              </w:rPr>
            </w:pPr>
            <w:r w:rsidRPr="00F3513F">
              <w:rPr>
                <w:rFonts w:ascii="Calibri" w:eastAsia="Calibri" w:hAnsi="Calibri"/>
                <w:sz w:val="22"/>
                <w:szCs w:val="22"/>
              </w:rPr>
              <w:t xml:space="preserve">презентация «Визуализация информации в текстовых документах» </w:t>
            </w:r>
          </w:p>
          <w:p w:rsidR="003F6575" w:rsidRPr="00F3513F" w:rsidRDefault="003F6575" w:rsidP="00100B6F">
            <w:pPr>
              <w:tabs>
                <w:tab w:val="num" w:pos="567"/>
              </w:tabs>
              <w:rPr>
                <w:rFonts w:ascii="Calibri" w:eastAsia="Calibri" w:hAnsi="Calibri"/>
                <w:sz w:val="22"/>
                <w:szCs w:val="22"/>
              </w:rPr>
            </w:pPr>
          </w:p>
        </w:tc>
        <w:tc>
          <w:tcPr>
            <w:tcW w:w="2643" w:type="dxa"/>
            <w:shd w:val="clear" w:color="auto" w:fill="auto"/>
          </w:tcPr>
          <w:p w:rsidR="003F6575" w:rsidRPr="00F3513F" w:rsidRDefault="003F6575" w:rsidP="00100B6F">
            <w:pPr>
              <w:tabs>
                <w:tab w:val="num" w:pos="567"/>
              </w:tabs>
              <w:rPr>
                <w:rFonts w:ascii="Calibri" w:eastAsia="Calibri" w:hAnsi="Calibri"/>
                <w:sz w:val="22"/>
                <w:szCs w:val="22"/>
              </w:rPr>
            </w:pPr>
            <w:r w:rsidRPr="00F3513F">
              <w:rPr>
                <w:rFonts w:ascii="Calibri" w:eastAsia="Calibri" w:hAnsi="Calibri"/>
                <w:sz w:val="22"/>
                <w:szCs w:val="22"/>
              </w:rPr>
              <w:t>обобщение представлений о способах создания таблиц и возможностях их</w:t>
            </w:r>
          </w:p>
          <w:p w:rsidR="003F6575" w:rsidRDefault="003F6575" w:rsidP="00100B6F">
            <w:pPr>
              <w:tabs>
                <w:tab w:val="num" w:pos="567"/>
              </w:tabs>
              <w:rPr>
                <w:rFonts w:ascii="Calibri" w:eastAsia="Calibri" w:hAnsi="Calibri"/>
                <w:sz w:val="22"/>
                <w:szCs w:val="22"/>
              </w:rPr>
            </w:pPr>
            <w:r w:rsidRPr="00F3513F">
              <w:rPr>
                <w:rFonts w:ascii="Calibri" w:eastAsia="Calibri" w:hAnsi="Calibri"/>
                <w:sz w:val="22"/>
                <w:szCs w:val="22"/>
              </w:rPr>
              <w:t xml:space="preserve">использования в текстовых документах; </w:t>
            </w:r>
          </w:p>
          <w:p w:rsidR="003F6575" w:rsidRPr="00F3513F" w:rsidRDefault="003F6575" w:rsidP="00100B6F">
            <w:pPr>
              <w:tabs>
                <w:tab w:val="num" w:pos="567"/>
              </w:tabs>
              <w:rPr>
                <w:rFonts w:ascii="Calibri" w:eastAsia="Calibri" w:hAnsi="Calibri"/>
                <w:sz w:val="22"/>
                <w:szCs w:val="22"/>
              </w:rPr>
            </w:pPr>
          </w:p>
        </w:tc>
        <w:tc>
          <w:tcPr>
            <w:tcW w:w="2089" w:type="dxa"/>
            <w:shd w:val="clear" w:color="auto" w:fill="auto"/>
          </w:tcPr>
          <w:p w:rsidR="003F6575" w:rsidRPr="00F3513F" w:rsidRDefault="003F6575" w:rsidP="00100B6F">
            <w:pPr>
              <w:tabs>
                <w:tab w:val="num" w:pos="567"/>
              </w:tabs>
              <w:rPr>
                <w:rFonts w:ascii="Calibri" w:eastAsia="Calibri" w:hAnsi="Calibri"/>
                <w:sz w:val="22"/>
                <w:szCs w:val="22"/>
              </w:rPr>
            </w:pPr>
            <w:r w:rsidRPr="00F3513F">
              <w:rPr>
                <w:rFonts w:ascii="Calibri" w:eastAsia="Calibri" w:hAnsi="Calibri"/>
                <w:sz w:val="22"/>
                <w:szCs w:val="22"/>
              </w:rPr>
              <w:t>визуальная проверка выполнения домашнего задания визуальная проверка выполнения домашнего задания</w:t>
            </w:r>
          </w:p>
        </w:tc>
        <w:tc>
          <w:tcPr>
            <w:tcW w:w="1843" w:type="dxa"/>
            <w:shd w:val="clear" w:color="auto" w:fill="auto"/>
          </w:tcPr>
          <w:p w:rsidR="003F6575" w:rsidRDefault="003F6575" w:rsidP="00100B6F">
            <w:pPr>
              <w:tabs>
                <w:tab w:val="num" w:pos="567"/>
              </w:tabs>
              <w:rPr>
                <w:rFonts w:ascii="Calibri" w:eastAsia="Calibri" w:hAnsi="Calibri"/>
                <w:sz w:val="22"/>
                <w:szCs w:val="22"/>
              </w:rPr>
            </w:pPr>
            <w:r w:rsidRPr="00F3513F">
              <w:rPr>
                <w:rFonts w:ascii="Calibri" w:eastAsia="Calibri" w:hAnsi="Calibri"/>
                <w:sz w:val="22"/>
                <w:szCs w:val="22"/>
              </w:rPr>
              <w:t>§4.4, вопросы и задания 1–8 к параграфу, №202, №203 в РТ</w:t>
            </w:r>
          </w:p>
          <w:p w:rsidR="003F6575" w:rsidRDefault="003F6575" w:rsidP="00100B6F">
            <w:pPr>
              <w:tabs>
                <w:tab w:val="num" w:pos="567"/>
              </w:tabs>
              <w:rPr>
                <w:rFonts w:ascii="Calibri" w:eastAsia="Calibri" w:hAnsi="Calibri"/>
                <w:sz w:val="22"/>
                <w:szCs w:val="22"/>
              </w:rPr>
            </w:pPr>
          </w:p>
          <w:p w:rsidR="003F6575" w:rsidRPr="00F3513F" w:rsidRDefault="003F6575" w:rsidP="00100B6F">
            <w:pPr>
              <w:tabs>
                <w:tab w:val="num" w:pos="567"/>
              </w:tabs>
              <w:rPr>
                <w:rFonts w:ascii="Calibri" w:eastAsia="Calibri" w:hAnsi="Calibri"/>
                <w:sz w:val="22"/>
                <w:szCs w:val="22"/>
              </w:rPr>
            </w:pPr>
          </w:p>
        </w:tc>
        <w:tc>
          <w:tcPr>
            <w:tcW w:w="644" w:type="dxa"/>
            <w:shd w:val="clear" w:color="auto" w:fill="auto"/>
          </w:tcPr>
          <w:p w:rsidR="003F6575" w:rsidRPr="00F3513F" w:rsidRDefault="003F6575" w:rsidP="00100B6F">
            <w:pPr>
              <w:tabs>
                <w:tab w:val="num" w:pos="567"/>
              </w:tabs>
              <w:rPr>
                <w:rFonts w:ascii="Calibri" w:eastAsia="Calibri" w:hAnsi="Calibri"/>
                <w:sz w:val="22"/>
                <w:szCs w:val="22"/>
              </w:rPr>
            </w:pPr>
          </w:p>
        </w:tc>
      </w:tr>
      <w:tr w:rsidR="003F6575" w:rsidTr="00100B6F">
        <w:tc>
          <w:tcPr>
            <w:tcW w:w="555" w:type="dxa"/>
            <w:shd w:val="clear" w:color="auto" w:fill="auto"/>
          </w:tcPr>
          <w:p w:rsidR="003F6575" w:rsidRPr="00F3513F" w:rsidRDefault="003F6575" w:rsidP="00100B6F">
            <w:pPr>
              <w:tabs>
                <w:tab w:val="num" w:pos="567"/>
              </w:tabs>
              <w:rPr>
                <w:rFonts w:ascii="Calibri" w:eastAsia="Calibri" w:hAnsi="Calibri"/>
                <w:sz w:val="22"/>
                <w:szCs w:val="22"/>
              </w:rPr>
            </w:pPr>
            <w:r>
              <w:rPr>
                <w:rFonts w:ascii="Calibri" w:eastAsia="Calibri" w:hAnsi="Calibri"/>
                <w:sz w:val="22"/>
                <w:szCs w:val="22"/>
              </w:rPr>
              <w:t>15</w:t>
            </w:r>
          </w:p>
        </w:tc>
        <w:tc>
          <w:tcPr>
            <w:tcW w:w="2592" w:type="dxa"/>
            <w:shd w:val="clear" w:color="auto" w:fill="auto"/>
          </w:tcPr>
          <w:p w:rsidR="003F6575" w:rsidRPr="00F3513F" w:rsidRDefault="003F6575" w:rsidP="00100B6F">
            <w:pPr>
              <w:tabs>
                <w:tab w:val="num" w:pos="567"/>
              </w:tabs>
              <w:rPr>
                <w:rFonts w:ascii="Calibri" w:eastAsia="Calibri" w:hAnsi="Calibri"/>
                <w:sz w:val="22"/>
                <w:szCs w:val="22"/>
              </w:rPr>
            </w:pPr>
            <w:r w:rsidRPr="00F3513F">
              <w:rPr>
                <w:rFonts w:ascii="Calibri" w:eastAsia="Calibri" w:hAnsi="Calibri"/>
                <w:sz w:val="22"/>
                <w:szCs w:val="22"/>
              </w:rPr>
              <w:t>Распознавание текста и системы компьютерного перевода</w:t>
            </w:r>
          </w:p>
          <w:p w:rsidR="003F6575" w:rsidRPr="00F3513F" w:rsidRDefault="003F6575" w:rsidP="00100B6F">
            <w:pPr>
              <w:tabs>
                <w:tab w:val="num" w:pos="567"/>
              </w:tabs>
              <w:rPr>
                <w:rFonts w:ascii="Calibri" w:eastAsia="Calibri" w:hAnsi="Calibri"/>
                <w:sz w:val="22"/>
                <w:szCs w:val="22"/>
              </w:rPr>
            </w:pPr>
          </w:p>
        </w:tc>
        <w:tc>
          <w:tcPr>
            <w:tcW w:w="828" w:type="dxa"/>
            <w:shd w:val="clear" w:color="auto" w:fill="auto"/>
          </w:tcPr>
          <w:p w:rsidR="003F6575" w:rsidRPr="00F3513F" w:rsidRDefault="003F6575" w:rsidP="00100B6F">
            <w:pPr>
              <w:tabs>
                <w:tab w:val="num" w:pos="567"/>
              </w:tabs>
              <w:rPr>
                <w:rFonts w:ascii="Calibri" w:eastAsia="Calibri" w:hAnsi="Calibri"/>
                <w:sz w:val="22"/>
                <w:szCs w:val="22"/>
              </w:rPr>
            </w:pPr>
          </w:p>
        </w:tc>
        <w:tc>
          <w:tcPr>
            <w:tcW w:w="1305" w:type="dxa"/>
            <w:shd w:val="clear" w:color="auto" w:fill="auto"/>
          </w:tcPr>
          <w:p w:rsidR="003F6575" w:rsidRPr="00F3513F" w:rsidRDefault="003F6575" w:rsidP="00100B6F">
            <w:pPr>
              <w:tabs>
                <w:tab w:val="num" w:pos="567"/>
              </w:tabs>
              <w:rPr>
                <w:rFonts w:ascii="Calibri" w:eastAsia="Calibri" w:hAnsi="Calibri"/>
                <w:sz w:val="22"/>
                <w:szCs w:val="22"/>
              </w:rPr>
            </w:pPr>
            <w:r w:rsidRPr="00F3513F">
              <w:rPr>
                <w:rFonts w:ascii="Calibri" w:eastAsia="Calibri" w:hAnsi="Calibri"/>
                <w:sz w:val="22"/>
                <w:szCs w:val="22"/>
              </w:rPr>
              <w:t>§4.5</w:t>
            </w:r>
          </w:p>
        </w:tc>
        <w:tc>
          <w:tcPr>
            <w:tcW w:w="2287" w:type="dxa"/>
            <w:shd w:val="clear" w:color="auto" w:fill="auto"/>
          </w:tcPr>
          <w:p w:rsidR="003F6575" w:rsidRPr="00F3513F" w:rsidRDefault="003F6575" w:rsidP="00100B6F">
            <w:pPr>
              <w:tabs>
                <w:tab w:val="num" w:pos="567"/>
              </w:tabs>
              <w:rPr>
                <w:rFonts w:ascii="Calibri" w:eastAsia="Calibri" w:hAnsi="Calibri"/>
                <w:sz w:val="22"/>
                <w:szCs w:val="22"/>
              </w:rPr>
            </w:pPr>
            <w:r w:rsidRPr="00F3513F">
              <w:rPr>
                <w:rFonts w:ascii="Calibri" w:eastAsia="Calibri" w:hAnsi="Calibri"/>
                <w:sz w:val="22"/>
                <w:szCs w:val="22"/>
              </w:rPr>
              <w:t>презентация «Инструменты распознавания текстов и компьютерного</w:t>
            </w:r>
          </w:p>
          <w:p w:rsidR="003F6575" w:rsidRPr="00F3513F" w:rsidRDefault="003F6575" w:rsidP="00100B6F">
            <w:pPr>
              <w:tabs>
                <w:tab w:val="num" w:pos="567"/>
              </w:tabs>
              <w:rPr>
                <w:rFonts w:ascii="Calibri" w:eastAsia="Calibri" w:hAnsi="Calibri"/>
                <w:sz w:val="22"/>
                <w:szCs w:val="22"/>
              </w:rPr>
            </w:pPr>
            <w:r w:rsidRPr="00F3513F">
              <w:rPr>
                <w:rFonts w:ascii="Calibri" w:eastAsia="Calibri" w:hAnsi="Calibri"/>
                <w:sz w:val="22"/>
                <w:szCs w:val="22"/>
              </w:rPr>
              <w:t>перевода»</w:t>
            </w:r>
          </w:p>
        </w:tc>
        <w:tc>
          <w:tcPr>
            <w:tcW w:w="2643" w:type="dxa"/>
            <w:shd w:val="clear" w:color="auto" w:fill="auto"/>
          </w:tcPr>
          <w:p w:rsidR="003F6575" w:rsidRPr="00F3513F" w:rsidRDefault="003F6575" w:rsidP="00100B6F">
            <w:pPr>
              <w:tabs>
                <w:tab w:val="num" w:pos="567"/>
              </w:tabs>
              <w:rPr>
                <w:rFonts w:ascii="Calibri" w:eastAsia="Calibri" w:hAnsi="Calibri"/>
                <w:sz w:val="22"/>
                <w:szCs w:val="22"/>
              </w:rPr>
            </w:pPr>
            <w:r w:rsidRPr="00F3513F">
              <w:rPr>
                <w:rFonts w:ascii="Calibri" w:eastAsia="Calibri" w:hAnsi="Calibri"/>
                <w:sz w:val="22"/>
                <w:szCs w:val="22"/>
              </w:rPr>
              <w:t>расширение представлений о компьютерных словарях и программах-переводчиках.</w:t>
            </w:r>
          </w:p>
        </w:tc>
        <w:tc>
          <w:tcPr>
            <w:tcW w:w="2089" w:type="dxa"/>
            <w:shd w:val="clear" w:color="auto" w:fill="auto"/>
          </w:tcPr>
          <w:p w:rsidR="003F6575" w:rsidRPr="00F3513F" w:rsidRDefault="003F6575" w:rsidP="00100B6F">
            <w:pPr>
              <w:tabs>
                <w:tab w:val="num" w:pos="567"/>
              </w:tabs>
              <w:rPr>
                <w:rFonts w:ascii="Calibri" w:eastAsia="Calibri" w:hAnsi="Calibri"/>
                <w:sz w:val="22"/>
                <w:szCs w:val="22"/>
              </w:rPr>
            </w:pPr>
            <w:r w:rsidRPr="00F3513F">
              <w:rPr>
                <w:rFonts w:ascii="Calibri" w:eastAsia="Calibri" w:hAnsi="Calibri"/>
                <w:sz w:val="22"/>
                <w:szCs w:val="22"/>
              </w:rPr>
              <w:t>визуальная проверка выполнения домашнего задания визуальная проверка выполнения домашнего задания</w:t>
            </w:r>
          </w:p>
        </w:tc>
        <w:tc>
          <w:tcPr>
            <w:tcW w:w="1843" w:type="dxa"/>
            <w:shd w:val="clear" w:color="auto" w:fill="auto"/>
          </w:tcPr>
          <w:p w:rsidR="003F6575" w:rsidRPr="00F3513F" w:rsidRDefault="003F6575" w:rsidP="00100B6F">
            <w:pPr>
              <w:tabs>
                <w:tab w:val="num" w:pos="567"/>
              </w:tabs>
              <w:rPr>
                <w:rFonts w:ascii="Calibri" w:eastAsia="Calibri" w:hAnsi="Calibri"/>
                <w:sz w:val="22"/>
                <w:szCs w:val="22"/>
              </w:rPr>
            </w:pPr>
            <w:r w:rsidRPr="00F3513F">
              <w:rPr>
                <w:rFonts w:ascii="Calibri" w:eastAsia="Calibri" w:hAnsi="Calibri"/>
                <w:sz w:val="22"/>
                <w:szCs w:val="22"/>
              </w:rPr>
              <w:t>§4.5, вопросы и задания 1–7 к параграфу, №204, №205 в РТ.</w:t>
            </w:r>
          </w:p>
        </w:tc>
        <w:tc>
          <w:tcPr>
            <w:tcW w:w="644" w:type="dxa"/>
            <w:shd w:val="clear" w:color="auto" w:fill="auto"/>
          </w:tcPr>
          <w:p w:rsidR="003F6575" w:rsidRPr="00F3513F" w:rsidRDefault="003F6575" w:rsidP="00100B6F">
            <w:pPr>
              <w:tabs>
                <w:tab w:val="num" w:pos="567"/>
              </w:tabs>
              <w:rPr>
                <w:rFonts w:ascii="Calibri" w:eastAsia="Calibri" w:hAnsi="Calibri"/>
                <w:sz w:val="22"/>
                <w:szCs w:val="22"/>
              </w:rPr>
            </w:pPr>
          </w:p>
        </w:tc>
      </w:tr>
      <w:tr w:rsidR="003F6575" w:rsidTr="00100B6F">
        <w:tc>
          <w:tcPr>
            <w:tcW w:w="555" w:type="dxa"/>
            <w:shd w:val="clear" w:color="auto" w:fill="auto"/>
          </w:tcPr>
          <w:p w:rsidR="003F6575" w:rsidRDefault="003F6575" w:rsidP="00100B6F">
            <w:pPr>
              <w:tabs>
                <w:tab w:val="num" w:pos="567"/>
              </w:tabs>
              <w:rPr>
                <w:rFonts w:ascii="Calibri" w:eastAsia="Calibri" w:hAnsi="Calibri"/>
                <w:sz w:val="22"/>
                <w:szCs w:val="22"/>
              </w:rPr>
            </w:pPr>
            <w:r>
              <w:rPr>
                <w:rFonts w:ascii="Calibri" w:eastAsia="Calibri" w:hAnsi="Calibri"/>
                <w:sz w:val="22"/>
                <w:szCs w:val="22"/>
              </w:rPr>
              <w:t>1 6</w:t>
            </w:r>
          </w:p>
          <w:p w:rsidR="003F6575" w:rsidRDefault="003F6575" w:rsidP="00100B6F">
            <w:pPr>
              <w:tabs>
                <w:tab w:val="num" w:pos="567"/>
              </w:tabs>
              <w:rPr>
                <w:rFonts w:ascii="Calibri" w:eastAsia="Calibri" w:hAnsi="Calibri"/>
                <w:sz w:val="22"/>
                <w:szCs w:val="22"/>
              </w:rPr>
            </w:pPr>
          </w:p>
          <w:p w:rsidR="003F6575" w:rsidRDefault="003F6575" w:rsidP="00100B6F">
            <w:pPr>
              <w:tabs>
                <w:tab w:val="num" w:pos="567"/>
              </w:tabs>
              <w:rPr>
                <w:rFonts w:ascii="Calibri" w:eastAsia="Calibri" w:hAnsi="Calibri"/>
                <w:sz w:val="22"/>
                <w:szCs w:val="22"/>
              </w:rPr>
            </w:pPr>
          </w:p>
          <w:p w:rsidR="003F6575" w:rsidRPr="007D52CA" w:rsidRDefault="003F6575" w:rsidP="00100B6F">
            <w:pPr>
              <w:rPr>
                <w:rFonts w:ascii="Calibri" w:eastAsia="Calibri" w:hAnsi="Calibri"/>
                <w:sz w:val="22"/>
                <w:szCs w:val="22"/>
              </w:rPr>
            </w:pPr>
          </w:p>
          <w:p w:rsidR="003F6575" w:rsidRDefault="003F6575" w:rsidP="00100B6F">
            <w:pPr>
              <w:rPr>
                <w:rFonts w:ascii="Calibri" w:eastAsia="Calibri" w:hAnsi="Calibri"/>
                <w:sz w:val="22"/>
                <w:szCs w:val="22"/>
              </w:rPr>
            </w:pPr>
          </w:p>
          <w:p w:rsidR="003F6575" w:rsidRDefault="003F6575" w:rsidP="00100B6F">
            <w:pPr>
              <w:rPr>
                <w:rFonts w:ascii="Calibri" w:eastAsia="Calibri" w:hAnsi="Calibri"/>
                <w:sz w:val="22"/>
                <w:szCs w:val="22"/>
              </w:rPr>
            </w:pPr>
          </w:p>
          <w:p w:rsidR="003F6575" w:rsidRDefault="003F6575" w:rsidP="00100B6F">
            <w:pPr>
              <w:rPr>
                <w:rFonts w:ascii="Calibri" w:eastAsia="Calibri" w:hAnsi="Calibri"/>
                <w:sz w:val="22"/>
                <w:szCs w:val="22"/>
              </w:rPr>
            </w:pPr>
          </w:p>
          <w:p w:rsidR="003F6575" w:rsidRPr="007D52CA" w:rsidRDefault="003F6575" w:rsidP="00100B6F">
            <w:pPr>
              <w:rPr>
                <w:rFonts w:ascii="Calibri" w:eastAsia="Calibri" w:hAnsi="Calibri"/>
                <w:sz w:val="22"/>
                <w:szCs w:val="22"/>
              </w:rPr>
            </w:pPr>
          </w:p>
        </w:tc>
        <w:tc>
          <w:tcPr>
            <w:tcW w:w="2592" w:type="dxa"/>
            <w:shd w:val="clear" w:color="auto" w:fill="auto"/>
          </w:tcPr>
          <w:p w:rsidR="003F6575" w:rsidRPr="00F3513F" w:rsidRDefault="003F6575" w:rsidP="00100B6F">
            <w:pPr>
              <w:tabs>
                <w:tab w:val="num" w:pos="567"/>
              </w:tabs>
              <w:rPr>
                <w:rFonts w:ascii="Calibri" w:eastAsia="Calibri" w:hAnsi="Calibri"/>
                <w:sz w:val="22"/>
                <w:szCs w:val="22"/>
              </w:rPr>
            </w:pPr>
            <w:r w:rsidRPr="00F3513F">
              <w:rPr>
                <w:rFonts w:ascii="Calibri" w:eastAsia="Calibri" w:hAnsi="Calibri"/>
                <w:sz w:val="22"/>
                <w:szCs w:val="22"/>
              </w:rPr>
              <w:t>Оценка количественных параметров текстовых</w:t>
            </w:r>
          </w:p>
          <w:p w:rsidR="003F6575" w:rsidRPr="00F3513F" w:rsidRDefault="003F6575" w:rsidP="00100B6F">
            <w:pPr>
              <w:tabs>
                <w:tab w:val="num" w:pos="567"/>
              </w:tabs>
              <w:rPr>
                <w:rFonts w:ascii="Calibri" w:eastAsia="Calibri" w:hAnsi="Calibri"/>
                <w:sz w:val="22"/>
                <w:szCs w:val="22"/>
              </w:rPr>
            </w:pPr>
            <w:r w:rsidRPr="00F3513F">
              <w:rPr>
                <w:rFonts w:ascii="Calibri" w:eastAsia="Calibri" w:hAnsi="Calibri"/>
                <w:sz w:val="22"/>
                <w:szCs w:val="22"/>
              </w:rPr>
              <w:t>документов</w:t>
            </w:r>
          </w:p>
        </w:tc>
        <w:tc>
          <w:tcPr>
            <w:tcW w:w="828" w:type="dxa"/>
            <w:shd w:val="clear" w:color="auto" w:fill="auto"/>
          </w:tcPr>
          <w:p w:rsidR="003F6575" w:rsidRPr="00F3513F" w:rsidRDefault="003F6575" w:rsidP="00100B6F">
            <w:pPr>
              <w:tabs>
                <w:tab w:val="num" w:pos="567"/>
              </w:tabs>
              <w:rPr>
                <w:rFonts w:ascii="Calibri" w:eastAsia="Calibri" w:hAnsi="Calibri"/>
                <w:sz w:val="22"/>
                <w:szCs w:val="22"/>
              </w:rPr>
            </w:pPr>
            <w:r w:rsidRPr="00F3513F">
              <w:rPr>
                <w:rFonts w:ascii="Calibri" w:eastAsia="Calibri" w:hAnsi="Calibri"/>
                <w:sz w:val="22"/>
                <w:szCs w:val="22"/>
              </w:rPr>
              <w:t>1</w:t>
            </w:r>
          </w:p>
        </w:tc>
        <w:tc>
          <w:tcPr>
            <w:tcW w:w="1305" w:type="dxa"/>
            <w:shd w:val="clear" w:color="auto" w:fill="auto"/>
          </w:tcPr>
          <w:p w:rsidR="003F6575" w:rsidRPr="00F3513F" w:rsidRDefault="003F6575" w:rsidP="00100B6F">
            <w:pPr>
              <w:tabs>
                <w:tab w:val="num" w:pos="567"/>
              </w:tabs>
              <w:rPr>
                <w:rFonts w:ascii="Calibri" w:eastAsia="Calibri" w:hAnsi="Calibri"/>
                <w:sz w:val="22"/>
                <w:szCs w:val="22"/>
              </w:rPr>
            </w:pPr>
            <w:r w:rsidRPr="00F3513F">
              <w:rPr>
                <w:rFonts w:ascii="Calibri" w:eastAsia="Calibri" w:hAnsi="Calibri"/>
                <w:sz w:val="22"/>
                <w:szCs w:val="22"/>
              </w:rPr>
              <w:t>§4.6</w:t>
            </w:r>
          </w:p>
        </w:tc>
        <w:tc>
          <w:tcPr>
            <w:tcW w:w="2287" w:type="dxa"/>
            <w:shd w:val="clear" w:color="auto" w:fill="auto"/>
          </w:tcPr>
          <w:p w:rsidR="003F6575" w:rsidRPr="00F3513F" w:rsidRDefault="003F6575" w:rsidP="00100B6F">
            <w:pPr>
              <w:tabs>
                <w:tab w:val="num" w:pos="567"/>
              </w:tabs>
              <w:rPr>
                <w:rFonts w:ascii="Calibri" w:eastAsia="Calibri" w:hAnsi="Calibri"/>
                <w:sz w:val="22"/>
                <w:szCs w:val="22"/>
              </w:rPr>
            </w:pPr>
            <w:r w:rsidRPr="00F3513F">
              <w:rPr>
                <w:rFonts w:ascii="Calibri" w:eastAsia="Calibri" w:hAnsi="Calibri"/>
                <w:sz w:val="22"/>
                <w:szCs w:val="22"/>
              </w:rPr>
              <w:t>презентация «Оценка количественных параметров текстовых документов»</w:t>
            </w:r>
          </w:p>
        </w:tc>
        <w:tc>
          <w:tcPr>
            <w:tcW w:w="2643" w:type="dxa"/>
            <w:shd w:val="clear" w:color="auto" w:fill="auto"/>
          </w:tcPr>
          <w:p w:rsidR="003F6575" w:rsidRPr="00F3513F" w:rsidRDefault="003F6575" w:rsidP="00100B6F">
            <w:pPr>
              <w:tabs>
                <w:tab w:val="num" w:pos="567"/>
              </w:tabs>
              <w:rPr>
                <w:rFonts w:ascii="Calibri" w:eastAsia="Calibri" w:hAnsi="Calibri"/>
                <w:sz w:val="22"/>
                <w:szCs w:val="22"/>
              </w:rPr>
            </w:pPr>
            <w:r w:rsidRPr="00F3513F">
              <w:rPr>
                <w:rFonts w:ascii="Calibri" w:eastAsia="Calibri" w:hAnsi="Calibri"/>
                <w:sz w:val="22"/>
                <w:szCs w:val="22"/>
              </w:rPr>
              <w:t>вычисление информационного объѐма фрагментов текста.</w:t>
            </w:r>
          </w:p>
        </w:tc>
        <w:tc>
          <w:tcPr>
            <w:tcW w:w="2089" w:type="dxa"/>
            <w:shd w:val="clear" w:color="auto" w:fill="auto"/>
          </w:tcPr>
          <w:p w:rsidR="003F6575" w:rsidRPr="00F3513F" w:rsidRDefault="003F6575" w:rsidP="00100B6F">
            <w:pPr>
              <w:tabs>
                <w:tab w:val="num" w:pos="567"/>
              </w:tabs>
              <w:rPr>
                <w:rFonts w:ascii="Calibri" w:eastAsia="Calibri" w:hAnsi="Calibri"/>
                <w:sz w:val="22"/>
                <w:szCs w:val="22"/>
              </w:rPr>
            </w:pPr>
            <w:r w:rsidRPr="00F3513F">
              <w:rPr>
                <w:rFonts w:ascii="Calibri" w:eastAsia="Calibri" w:hAnsi="Calibri"/>
                <w:sz w:val="22"/>
                <w:szCs w:val="22"/>
              </w:rPr>
              <w:t>проверка изученного материала по вопросам</w:t>
            </w:r>
          </w:p>
        </w:tc>
        <w:tc>
          <w:tcPr>
            <w:tcW w:w="1843" w:type="dxa"/>
            <w:shd w:val="clear" w:color="auto" w:fill="auto"/>
          </w:tcPr>
          <w:p w:rsidR="003F6575" w:rsidRPr="00F3513F" w:rsidRDefault="003F6575" w:rsidP="00100B6F">
            <w:pPr>
              <w:tabs>
                <w:tab w:val="num" w:pos="567"/>
              </w:tabs>
              <w:rPr>
                <w:rFonts w:ascii="Calibri" w:eastAsia="Calibri" w:hAnsi="Calibri"/>
                <w:sz w:val="22"/>
                <w:szCs w:val="22"/>
              </w:rPr>
            </w:pPr>
            <w:r w:rsidRPr="00F3513F">
              <w:rPr>
                <w:rFonts w:ascii="Calibri" w:eastAsia="Calibri" w:hAnsi="Calibri"/>
                <w:sz w:val="22"/>
                <w:szCs w:val="22"/>
              </w:rPr>
              <w:t>§4.6, вопросы и задания 1–9 к параграфу, №221, №222,</w:t>
            </w:r>
          </w:p>
          <w:p w:rsidR="003F6575" w:rsidRPr="00F3513F" w:rsidRDefault="003F6575" w:rsidP="00100B6F">
            <w:pPr>
              <w:tabs>
                <w:tab w:val="num" w:pos="567"/>
              </w:tabs>
              <w:rPr>
                <w:rFonts w:ascii="Calibri" w:eastAsia="Calibri" w:hAnsi="Calibri"/>
                <w:sz w:val="22"/>
                <w:szCs w:val="22"/>
              </w:rPr>
            </w:pPr>
            <w:r w:rsidRPr="00F3513F">
              <w:rPr>
                <w:rFonts w:ascii="Calibri" w:eastAsia="Calibri" w:hAnsi="Calibri"/>
                <w:sz w:val="22"/>
                <w:szCs w:val="22"/>
              </w:rPr>
              <w:t>№225, №226 в РТ.</w:t>
            </w:r>
          </w:p>
        </w:tc>
        <w:tc>
          <w:tcPr>
            <w:tcW w:w="644" w:type="dxa"/>
            <w:shd w:val="clear" w:color="auto" w:fill="auto"/>
          </w:tcPr>
          <w:p w:rsidR="003F6575" w:rsidRPr="00F3513F" w:rsidRDefault="003F6575" w:rsidP="00100B6F">
            <w:pPr>
              <w:tabs>
                <w:tab w:val="num" w:pos="567"/>
              </w:tabs>
              <w:rPr>
                <w:rFonts w:ascii="Calibri" w:eastAsia="Calibri" w:hAnsi="Calibri"/>
                <w:sz w:val="22"/>
                <w:szCs w:val="22"/>
              </w:rPr>
            </w:pPr>
          </w:p>
        </w:tc>
      </w:tr>
      <w:tr w:rsidR="003F6575" w:rsidTr="00100B6F">
        <w:tc>
          <w:tcPr>
            <w:tcW w:w="555" w:type="dxa"/>
            <w:shd w:val="clear" w:color="auto" w:fill="auto"/>
          </w:tcPr>
          <w:p w:rsidR="003F6575" w:rsidRPr="00F3513F" w:rsidRDefault="003F6575" w:rsidP="00100B6F">
            <w:pPr>
              <w:tabs>
                <w:tab w:val="num" w:pos="567"/>
              </w:tabs>
              <w:rPr>
                <w:rFonts w:ascii="Calibri" w:eastAsia="Calibri" w:hAnsi="Calibri"/>
                <w:sz w:val="22"/>
                <w:szCs w:val="22"/>
              </w:rPr>
            </w:pPr>
            <w:r>
              <w:rPr>
                <w:rFonts w:ascii="Calibri" w:eastAsia="Calibri" w:hAnsi="Calibri"/>
                <w:sz w:val="22"/>
                <w:szCs w:val="22"/>
              </w:rPr>
              <w:t>17</w:t>
            </w:r>
          </w:p>
        </w:tc>
        <w:tc>
          <w:tcPr>
            <w:tcW w:w="2592" w:type="dxa"/>
            <w:shd w:val="clear" w:color="auto" w:fill="auto"/>
          </w:tcPr>
          <w:p w:rsidR="003F6575" w:rsidRPr="00F3513F" w:rsidRDefault="003F6575" w:rsidP="00100B6F">
            <w:pPr>
              <w:tabs>
                <w:tab w:val="num" w:pos="567"/>
              </w:tabs>
              <w:rPr>
                <w:rFonts w:ascii="Calibri" w:eastAsia="Calibri" w:hAnsi="Calibri"/>
                <w:sz w:val="22"/>
                <w:szCs w:val="22"/>
              </w:rPr>
            </w:pPr>
            <w:r w:rsidRPr="00F3513F">
              <w:rPr>
                <w:rFonts w:ascii="Calibri" w:eastAsia="Calibri" w:hAnsi="Calibri"/>
                <w:sz w:val="22"/>
                <w:szCs w:val="22"/>
              </w:rPr>
              <w:t>Технология мультимедиа</w:t>
            </w:r>
          </w:p>
          <w:p w:rsidR="003F6575" w:rsidRPr="00F3513F" w:rsidRDefault="003F6575" w:rsidP="00100B6F">
            <w:pPr>
              <w:tabs>
                <w:tab w:val="num" w:pos="567"/>
              </w:tabs>
              <w:rPr>
                <w:rFonts w:ascii="Calibri" w:eastAsia="Calibri" w:hAnsi="Calibri"/>
                <w:sz w:val="22"/>
                <w:szCs w:val="22"/>
              </w:rPr>
            </w:pPr>
            <w:r w:rsidRPr="00F3513F">
              <w:rPr>
                <w:rFonts w:ascii="Calibri" w:eastAsia="Calibri" w:hAnsi="Calibri"/>
                <w:sz w:val="22"/>
                <w:szCs w:val="22"/>
              </w:rPr>
              <w:t>Компьютерные презентации</w:t>
            </w:r>
          </w:p>
          <w:p w:rsidR="003F6575" w:rsidRPr="00F3513F" w:rsidRDefault="003F6575" w:rsidP="00100B6F">
            <w:pPr>
              <w:tabs>
                <w:tab w:val="num" w:pos="567"/>
              </w:tabs>
              <w:rPr>
                <w:rFonts w:ascii="Calibri" w:eastAsia="Calibri" w:hAnsi="Calibri"/>
                <w:sz w:val="22"/>
                <w:szCs w:val="22"/>
              </w:rPr>
            </w:pPr>
            <w:r w:rsidRPr="00F3513F">
              <w:rPr>
                <w:rFonts w:ascii="Calibri" w:eastAsia="Calibri" w:hAnsi="Calibri"/>
                <w:sz w:val="22"/>
                <w:szCs w:val="22"/>
              </w:rPr>
              <w:t>Создание мультимедийной презентации</w:t>
            </w:r>
          </w:p>
        </w:tc>
        <w:tc>
          <w:tcPr>
            <w:tcW w:w="828" w:type="dxa"/>
            <w:shd w:val="clear" w:color="auto" w:fill="auto"/>
          </w:tcPr>
          <w:p w:rsidR="003F6575" w:rsidRPr="00F3513F" w:rsidRDefault="003F6575" w:rsidP="00100B6F">
            <w:pPr>
              <w:tabs>
                <w:tab w:val="num" w:pos="567"/>
              </w:tabs>
              <w:rPr>
                <w:rFonts w:ascii="Calibri" w:eastAsia="Calibri" w:hAnsi="Calibri"/>
                <w:sz w:val="22"/>
                <w:szCs w:val="22"/>
              </w:rPr>
            </w:pPr>
            <w:r w:rsidRPr="00F3513F">
              <w:rPr>
                <w:rFonts w:ascii="Calibri" w:eastAsia="Calibri" w:hAnsi="Calibri"/>
                <w:sz w:val="22"/>
                <w:szCs w:val="22"/>
              </w:rPr>
              <w:t>1</w:t>
            </w:r>
          </w:p>
        </w:tc>
        <w:tc>
          <w:tcPr>
            <w:tcW w:w="1305" w:type="dxa"/>
            <w:shd w:val="clear" w:color="auto" w:fill="auto"/>
          </w:tcPr>
          <w:p w:rsidR="003F6575" w:rsidRPr="00F3513F" w:rsidRDefault="003F6575" w:rsidP="00100B6F">
            <w:pPr>
              <w:tabs>
                <w:tab w:val="num" w:pos="567"/>
              </w:tabs>
              <w:rPr>
                <w:rFonts w:ascii="Calibri" w:eastAsia="Calibri" w:hAnsi="Calibri"/>
                <w:sz w:val="22"/>
                <w:szCs w:val="22"/>
              </w:rPr>
            </w:pPr>
          </w:p>
        </w:tc>
        <w:tc>
          <w:tcPr>
            <w:tcW w:w="2287" w:type="dxa"/>
            <w:shd w:val="clear" w:color="auto" w:fill="auto"/>
          </w:tcPr>
          <w:p w:rsidR="003F6575" w:rsidRPr="00F3513F" w:rsidRDefault="003F6575" w:rsidP="00100B6F">
            <w:pPr>
              <w:tabs>
                <w:tab w:val="num" w:pos="567"/>
              </w:tabs>
              <w:rPr>
                <w:rFonts w:ascii="Calibri" w:eastAsia="Calibri" w:hAnsi="Calibri"/>
                <w:sz w:val="22"/>
                <w:szCs w:val="22"/>
              </w:rPr>
            </w:pPr>
            <w:r w:rsidRPr="00F3513F">
              <w:rPr>
                <w:rFonts w:ascii="Calibri" w:eastAsia="Calibri" w:hAnsi="Calibri"/>
                <w:sz w:val="22"/>
                <w:szCs w:val="22"/>
              </w:rPr>
              <w:t>презентация «Технология мультимедиа»</w:t>
            </w:r>
          </w:p>
          <w:p w:rsidR="003F6575" w:rsidRPr="00F3513F" w:rsidRDefault="003F6575" w:rsidP="00100B6F">
            <w:pPr>
              <w:tabs>
                <w:tab w:val="num" w:pos="567"/>
              </w:tabs>
              <w:rPr>
                <w:rFonts w:ascii="Calibri" w:eastAsia="Calibri" w:hAnsi="Calibri"/>
                <w:sz w:val="22"/>
                <w:szCs w:val="22"/>
              </w:rPr>
            </w:pPr>
            <w:r w:rsidRPr="00F3513F">
              <w:rPr>
                <w:rFonts w:ascii="Calibri" w:eastAsia="Calibri" w:hAnsi="Calibri"/>
                <w:sz w:val="22"/>
                <w:szCs w:val="22"/>
              </w:rPr>
              <w:t>презентация «Компьютерные презентации»</w:t>
            </w:r>
          </w:p>
        </w:tc>
        <w:tc>
          <w:tcPr>
            <w:tcW w:w="2643" w:type="dxa"/>
            <w:shd w:val="clear" w:color="auto" w:fill="auto"/>
          </w:tcPr>
          <w:p w:rsidR="003F6575" w:rsidRPr="00F3513F" w:rsidRDefault="003F6575" w:rsidP="00100B6F">
            <w:pPr>
              <w:tabs>
                <w:tab w:val="num" w:pos="567"/>
              </w:tabs>
              <w:rPr>
                <w:rFonts w:ascii="Calibri" w:eastAsia="Calibri" w:hAnsi="Calibri"/>
                <w:sz w:val="22"/>
                <w:szCs w:val="22"/>
              </w:rPr>
            </w:pPr>
            <w:r w:rsidRPr="00F3513F">
              <w:rPr>
                <w:rFonts w:ascii="Calibri" w:eastAsia="Calibri" w:hAnsi="Calibri"/>
                <w:sz w:val="22"/>
                <w:szCs w:val="22"/>
              </w:rPr>
              <w:t>рассмотрение подходов к оценке количественных параметров мультимедийных</w:t>
            </w:r>
          </w:p>
          <w:p w:rsidR="003F6575" w:rsidRPr="00F3513F" w:rsidRDefault="003F6575" w:rsidP="00100B6F">
            <w:pPr>
              <w:tabs>
                <w:tab w:val="num" w:pos="567"/>
              </w:tabs>
              <w:rPr>
                <w:rFonts w:ascii="Calibri" w:eastAsia="Calibri" w:hAnsi="Calibri"/>
                <w:sz w:val="22"/>
                <w:szCs w:val="22"/>
              </w:rPr>
            </w:pPr>
            <w:r w:rsidRPr="00F3513F">
              <w:rPr>
                <w:rFonts w:ascii="Calibri" w:eastAsia="Calibri" w:hAnsi="Calibri"/>
                <w:sz w:val="22"/>
                <w:szCs w:val="22"/>
              </w:rPr>
              <w:t>объектов.</w:t>
            </w:r>
          </w:p>
        </w:tc>
        <w:tc>
          <w:tcPr>
            <w:tcW w:w="2089" w:type="dxa"/>
            <w:shd w:val="clear" w:color="auto" w:fill="auto"/>
          </w:tcPr>
          <w:p w:rsidR="003F6575" w:rsidRPr="00F3513F" w:rsidRDefault="003F6575" w:rsidP="00100B6F">
            <w:pPr>
              <w:tabs>
                <w:tab w:val="num" w:pos="567"/>
              </w:tabs>
              <w:rPr>
                <w:rFonts w:ascii="Calibri" w:eastAsia="Calibri" w:hAnsi="Calibri"/>
                <w:sz w:val="22"/>
                <w:szCs w:val="22"/>
              </w:rPr>
            </w:pPr>
            <w:r w:rsidRPr="00F3513F">
              <w:rPr>
                <w:rFonts w:ascii="Calibri" w:eastAsia="Calibri" w:hAnsi="Calibri"/>
                <w:sz w:val="22"/>
                <w:szCs w:val="22"/>
              </w:rPr>
              <w:t>создание презентации «Персональный компьютер»</w:t>
            </w:r>
          </w:p>
          <w:p w:rsidR="003F6575" w:rsidRPr="00F3513F" w:rsidRDefault="003F6575" w:rsidP="00100B6F">
            <w:pPr>
              <w:tabs>
                <w:tab w:val="num" w:pos="567"/>
              </w:tabs>
              <w:rPr>
                <w:rFonts w:ascii="Calibri" w:eastAsia="Calibri" w:hAnsi="Calibri"/>
                <w:sz w:val="22"/>
                <w:szCs w:val="22"/>
              </w:rPr>
            </w:pPr>
            <w:r w:rsidRPr="00F3513F">
              <w:rPr>
                <w:rFonts w:ascii="Calibri" w:eastAsia="Calibri" w:hAnsi="Calibri"/>
                <w:sz w:val="22"/>
                <w:szCs w:val="22"/>
              </w:rPr>
              <w:t>создание презентации «История развития компьютерной техники</w:t>
            </w:r>
          </w:p>
        </w:tc>
        <w:tc>
          <w:tcPr>
            <w:tcW w:w="1843" w:type="dxa"/>
            <w:shd w:val="clear" w:color="auto" w:fill="auto"/>
          </w:tcPr>
          <w:p w:rsidR="003F6575" w:rsidRPr="00F3513F" w:rsidRDefault="003F6575" w:rsidP="00100B6F">
            <w:pPr>
              <w:tabs>
                <w:tab w:val="num" w:pos="567"/>
              </w:tabs>
              <w:rPr>
                <w:rFonts w:ascii="Calibri" w:eastAsia="Calibri" w:hAnsi="Calibri"/>
                <w:sz w:val="22"/>
                <w:szCs w:val="22"/>
              </w:rPr>
            </w:pPr>
            <w:r w:rsidRPr="00F3513F">
              <w:rPr>
                <w:rFonts w:ascii="Calibri" w:eastAsia="Calibri" w:hAnsi="Calibri"/>
                <w:sz w:val="22"/>
                <w:szCs w:val="22"/>
              </w:rPr>
              <w:t>§5.1, вопросы и задания 1–8 к параграфу. Продолжение</w:t>
            </w:r>
          </w:p>
          <w:p w:rsidR="003F6575" w:rsidRPr="00F3513F" w:rsidRDefault="003F6575" w:rsidP="00100B6F">
            <w:pPr>
              <w:tabs>
                <w:tab w:val="num" w:pos="567"/>
              </w:tabs>
              <w:rPr>
                <w:rFonts w:ascii="Calibri" w:eastAsia="Calibri" w:hAnsi="Calibri"/>
                <w:sz w:val="22"/>
                <w:szCs w:val="22"/>
              </w:rPr>
            </w:pPr>
            <w:r w:rsidRPr="00F3513F">
              <w:rPr>
                <w:rFonts w:ascii="Calibri" w:eastAsia="Calibri" w:hAnsi="Calibri"/>
                <w:sz w:val="22"/>
                <w:szCs w:val="22"/>
              </w:rPr>
              <w:t>работы над рефератом.</w:t>
            </w:r>
          </w:p>
          <w:p w:rsidR="003F6575" w:rsidRPr="00F3513F" w:rsidRDefault="003F6575" w:rsidP="00100B6F">
            <w:pPr>
              <w:tabs>
                <w:tab w:val="num" w:pos="567"/>
              </w:tabs>
              <w:rPr>
                <w:rFonts w:ascii="Calibri" w:eastAsia="Calibri" w:hAnsi="Calibri"/>
                <w:sz w:val="22"/>
                <w:szCs w:val="22"/>
              </w:rPr>
            </w:pPr>
            <w:r w:rsidRPr="00F3513F">
              <w:rPr>
                <w:rFonts w:ascii="Calibri" w:eastAsia="Calibri" w:hAnsi="Calibri"/>
                <w:sz w:val="22"/>
                <w:szCs w:val="22"/>
              </w:rPr>
              <w:t>§5.2, вопросы и задания 1–8 к параграфу, №250, №253.</w:t>
            </w:r>
          </w:p>
          <w:p w:rsidR="003F6575" w:rsidRPr="00F3513F" w:rsidRDefault="003F6575" w:rsidP="00100B6F">
            <w:pPr>
              <w:tabs>
                <w:tab w:val="num" w:pos="567"/>
              </w:tabs>
              <w:rPr>
                <w:rFonts w:ascii="Calibri" w:eastAsia="Calibri" w:hAnsi="Calibri"/>
                <w:sz w:val="22"/>
                <w:szCs w:val="22"/>
              </w:rPr>
            </w:pPr>
            <w:r w:rsidRPr="00F3513F">
              <w:rPr>
                <w:rFonts w:ascii="Calibri" w:eastAsia="Calibri" w:hAnsi="Calibri"/>
                <w:sz w:val="22"/>
                <w:szCs w:val="22"/>
              </w:rPr>
              <w:t>Продолжение работы над рефератом.</w:t>
            </w:r>
          </w:p>
          <w:p w:rsidR="003F6575" w:rsidRPr="00F3513F" w:rsidRDefault="003F6575" w:rsidP="00100B6F">
            <w:pPr>
              <w:tabs>
                <w:tab w:val="num" w:pos="567"/>
              </w:tabs>
              <w:rPr>
                <w:rFonts w:ascii="Calibri" w:eastAsia="Calibri" w:hAnsi="Calibri"/>
                <w:sz w:val="22"/>
                <w:szCs w:val="22"/>
              </w:rPr>
            </w:pPr>
            <w:r w:rsidRPr="00F3513F">
              <w:rPr>
                <w:rFonts w:ascii="Calibri" w:eastAsia="Calibri" w:hAnsi="Calibri"/>
                <w:sz w:val="22"/>
                <w:szCs w:val="22"/>
              </w:rPr>
              <w:t>№255 в РТ. Подготовка к публичному представлению</w:t>
            </w:r>
          </w:p>
          <w:p w:rsidR="003F6575" w:rsidRPr="00F3513F" w:rsidRDefault="003F6575" w:rsidP="00100B6F">
            <w:pPr>
              <w:tabs>
                <w:tab w:val="num" w:pos="567"/>
              </w:tabs>
              <w:rPr>
                <w:rFonts w:ascii="Calibri" w:eastAsia="Calibri" w:hAnsi="Calibri"/>
                <w:sz w:val="22"/>
                <w:szCs w:val="22"/>
              </w:rPr>
            </w:pPr>
            <w:r w:rsidRPr="00F3513F">
              <w:rPr>
                <w:rFonts w:ascii="Calibri" w:eastAsia="Calibri" w:hAnsi="Calibri"/>
                <w:sz w:val="22"/>
                <w:szCs w:val="22"/>
              </w:rPr>
              <w:t>реферата.</w:t>
            </w:r>
          </w:p>
        </w:tc>
        <w:tc>
          <w:tcPr>
            <w:tcW w:w="644" w:type="dxa"/>
            <w:shd w:val="clear" w:color="auto" w:fill="auto"/>
          </w:tcPr>
          <w:p w:rsidR="003F6575" w:rsidRPr="00F3513F" w:rsidRDefault="003F6575" w:rsidP="00100B6F">
            <w:pPr>
              <w:tabs>
                <w:tab w:val="num" w:pos="567"/>
              </w:tabs>
              <w:rPr>
                <w:rFonts w:ascii="Calibri" w:eastAsia="Calibri" w:hAnsi="Calibri"/>
                <w:sz w:val="22"/>
                <w:szCs w:val="22"/>
              </w:rPr>
            </w:pPr>
          </w:p>
        </w:tc>
      </w:tr>
    </w:tbl>
    <w:p w:rsidR="00636AFD" w:rsidRDefault="00E87394" w:rsidP="00E93444">
      <w:pPr>
        <w:tabs>
          <w:tab w:val="left" w:pos="1080"/>
        </w:tabs>
        <w:rPr>
          <w:b/>
          <w:iCs/>
        </w:rPr>
      </w:pPr>
      <w:r>
        <w:tab/>
      </w:r>
    </w:p>
    <w:sectPr w:rsidR="00636AFD" w:rsidSect="000152C0">
      <w:pgSz w:w="16838" w:h="11906" w:orient="landscape"/>
      <w:pgMar w:top="1134" w:right="1134" w:bottom="1134" w:left="1134"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D53B0" w:rsidRDefault="00AD53B0" w:rsidP="003F6575">
      <w:r>
        <w:separator/>
      </w:r>
    </w:p>
  </w:endnote>
  <w:endnote w:type="continuationSeparator" w:id="1">
    <w:p w:rsidR="00AD53B0" w:rsidRDefault="00AD53B0" w:rsidP="003F6575">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panose1 w:val="05010000000000000000"/>
    <w:charset w:val="00"/>
    <w:family w:val="auto"/>
    <w:pitch w:val="variable"/>
    <w:sig w:usb0="800000AF" w:usb1="1001ECEA" w:usb2="00000000" w:usb3="00000000" w:csb0="00000001"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Mangal">
    <w:panose1 w:val="02040503050203030202"/>
    <w:charset w:val="01"/>
    <w:family w:val="roman"/>
    <w:notTrueType/>
    <w:pitch w:val="variable"/>
    <w:sig w:usb0="00002000" w:usb1="00000000" w:usb2="00000000" w:usb3="00000000" w:csb0="00000000"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D53B0" w:rsidRDefault="00AD53B0" w:rsidP="003F6575">
      <w:r>
        <w:separator/>
      </w:r>
    </w:p>
  </w:footnote>
  <w:footnote w:type="continuationSeparator" w:id="1">
    <w:p w:rsidR="00AD53B0" w:rsidRDefault="00AD53B0" w:rsidP="003F657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F6575" w:rsidRDefault="003F6575">
    <w:pPr>
      <w:pStyle w:val="af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2.2pt;height:12.2pt" o:bullet="t" filled="t">
        <v:fill opacity="0" color2="black"/>
        <v:imagedata r:id="rId1" o:title=""/>
      </v:shape>
    </w:pict>
  </w:numPicBullet>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0000002"/>
    <w:multiLevelType w:val="multilevel"/>
    <w:tmpl w:val="00000002"/>
    <w:name w:val="WW8Num2"/>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nsid w:val="00000003"/>
    <w:multiLevelType w:val="singleLevel"/>
    <w:tmpl w:val="00000003"/>
    <w:name w:val="WW8Num3"/>
    <w:lvl w:ilvl="0">
      <w:start w:val="1"/>
      <w:numFmt w:val="bullet"/>
      <w:lvlText w:val=""/>
      <w:lvlJc w:val="left"/>
      <w:pPr>
        <w:tabs>
          <w:tab w:val="num" w:pos="0"/>
        </w:tabs>
        <w:ind w:left="1287" w:hanging="360"/>
      </w:pPr>
      <w:rPr>
        <w:rFonts w:ascii="Symbol" w:hAnsi="Symbol" w:cs="Symbol"/>
      </w:rPr>
    </w:lvl>
  </w:abstractNum>
  <w:abstractNum w:abstractNumId="3">
    <w:nsid w:val="00000004"/>
    <w:multiLevelType w:val="singleLevel"/>
    <w:tmpl w:val="00000004"/>
    <w:name w:val="WW8Num4"/>
    <w:lvl w:ilvl="0">
      <w:start w:val="1"/>
      <w:numFmt w:val="bullet"/>
      <w:lvlText w:val=""/>
      <w:lvlJc w:val="left"/>
      <w:pPr>
        <w:tabs>
          <w:tab w:val="num" w:pos="720"/>
        </w:tabs>
        <w:ind w:left="720" w:hanging="360"/>
      </w:pPr>
      <w:rPr>
        <w:rFonts w:ascii="Wingdings" w:hAnsi="Wingdings" w:cs="Wingdings"/>
      </w:rPr>
    </w:lvl>
  </w:abstractNum>
  <w:abstractNum w:abstractNumId="4">
    <w:nsid w:val="00000005"/>
    <w:multiLevelType w:val="singleLevel"/>
    <w:tmpl w:val="00000005"/>
    <w:name w:val="WW8Num5"/>
    <w:lvl w:ilvl="0">
      <w:start w:val="1"/>
      <w:numFmt w:val="bullet"/>
      <w:lvlText w:val=""/>
      <w:lvlJc w:val="left"/>
      <w:pPr>
        <w:tabs>
          <w:tab w:val="num" w:pos="0"/>
        </w:tabs>
        <w:ind w:left="786" w:hanging="360"/>
      </w:pPr>
      <w:rPr>
        <w:rFonts w:ascii="Symbol" w:hAnsi="Symbol" w:cs="Symbol"/>
      </w:rPr>
    </w:lvl>
  </w:abstractNum>
  <w:abstractNum w:abstractNumId="5">
    <w:nsid w:val="00000006"/>
    <w:multiLevelType w:val="singleLevel"/>
    <w:tmpl w:val="00000006"/>
    <w:name w:val="WW8Num6"/>
    <w:lvl w:ilvl="0">
      <w:start w:val="1"/>
      <w:numFmt w:val="bullet"/>
      <w:lvlText w:val=""/>
      <w:lvlJc w:val="left"/>
      <w:pPr>
        <w:tabs>
          <w:tab w:val="num" w:pos="0"/>
        </w:tabs>
        <w:ind w:left="644" w:hanging="360"/>
      </w:pPr>
      <w:rPr>
        <w:rFonts w:ascii="Symbol" w:hAnsi="Symbol" w:cs="Symbol"/>
      </w:rPr>
    </w:lvl>
  </w:abstractNum>
  <w:abstractNum w:abstractNumId="6">
    <w:nsid w:val="00000007"/>
    <w:multiLevelType w:val="singleLevel"/>
    <w:tmpl w:val="00000007"/>
    <w:name w:val="WW8Num7"/>
    <w:lvl w:ilvl="0">
      <w:start w:val="1"/>
      <w:numFmt w:val="decimal"/>
      <w:lvlText w:val="%1."/>
      <w:lvlJc w:val="left"/>
      <w:pPr>
        <w:tabs>
          <w:tab w:val="num" w:pos="1560"/>
        </w:tabs>
        <w:ind w:left="1560" w:hanging="900"/>
      </w:pPr>
      <w:rPr>
        <w:rFonts w:ascii="Symbol" w:hAnsi="Symbol" w:cs="Symbol"/>
      </w:rPr>
    </w:lvl>
  </w:abstractNum>
  <w:abstractNum w:abstractNumId="7">
    <w:nsid w:val="00000008"/>
    <w:multiLevelType w:val="singleLevel"/>
    <w:tmpl w:val="00000008"/>
    <w:name w:val="WW8Num8"/>
    <w:lvl w:ilvl="0">
      <w:start w:val="1"/>
      <w:numFmt w:val="decimal"/>
      <w:lvlText w:val="%1."/>
      <w:lvlJc w:val="left"/>
      <w:pPr>
        <w:tabs>
          <w:tab w:val="num" w:pos="720"/>
        </w:tabs>
        <w:ind w:left="720" w:hanging="360"/>
      </w:pPr>
    </w:lvl>
  </w:abstractNum>
  <w:abstractNum w:abstractNumId="8">
    <w:nsid w:val="00000009"/>
    <w:multiLevelType w:val="singleLevel"/>
    <w:tmpl w:val="00000009"/>
    <w:name w:val="WW8Num9"/>
    <w:lvl w:ilvl="0">
      <w:start w:val="1"/>
      <w:numFmt w:val="decimal"/>
      <w:lvlText w:val="%1."/>
      <w:lvlJc w:val="left"/>
      <w:pPr>
        <w:tabs>
          <w:tab w:val="num" w:pos="1407"/>
        </w:tabs>
        <w:ind w:left="1407" w:hanging="360"/>
      </w:pPr>
    </w:lvl>
  </w:abstractNum>
  <w:abstractNum w:abstractNumId="9">
    <w:nsid w:val="0000000A"/>
    <w:multiLevelType w:val="singleLevel"/>
    <w:tmpl w:val="0000000A"/>
    <w:name w:val="WW8Num10"/>
    <w:lvl w:ilvl="0">
      <w:numFmt w:val="bullet"/>
      <w:lvlText w:val="•"/>
      <w:lvlJc w:val="left"/>
      <w:pPr>
        <w:tabs>
          <w:tab w:val="num" w:pos="0"/>
        </w:tabs>
        <w:ind w:left="0" w:firstLine="0"/>
      </w:pPr>
      <w:rPr>
        <w:rFonts w:ascii="Times New Roman" w:hAnsi="Times New Roman" w:cs="Times New Roman"/>
      </w:rPr>
    </w:lvl>
  </w:abstractNum>
  <w:abstractNum w:abstractNumId="10">
    <w:nsid w:val="0000000B"/>
    <w:multiLevelType w:val="singleLevel"/>
    <w:tmpl w:val="0000000B"/>
    <w:name w:val="WW8Num11"/>
    <w:lvl w:ilvl="0">
      <w:start w:val="1"/>
      <w:numFmt w:val="bullet"/>
      <w:lvlText w:val=""/>
      <w:lvlJc w:val="left"/>
      <w:pPr>
        <w:tabs>
          <w:tab w:val="num" w:pos="720"/>
        </w:tabs>
        <w:ind w:left="720" w:hanging="360"/>
      </w:pPr>
      <w:rPr>
        <w:rFonts w:ascii="Symbol" w:hAnsi="Symbol" w:cs="Symbol"/>
      </w:rPr>
    </w:lvl>
  </w:abstractNum>
  <w:abstractNum w:abstractNumId="11">
    <w:nsid w:val="0000000C"/>
    <w:multiLevelType w:val="multilevel"/>
    <w:tmpl w:val="0000000C"/>
    <w:name w:val="WW8Num12"/>
    <w:lvl w:ilvl="0">
      <w:start w:val="1"/>
      <w:numFmt w:val="bullet"/>
      <w:lvlText w:val=""/>
      <w:lvlJc w:val="left"/>
      <w:pPr>
        <w:tabs>
          <w:tab w:val="num" w:pos="720"/>
        </w:tabs>
        <w:ind w:left="720" w:hanging="360"/>
      </w:pPr>
      <w:rPr>
        <w:rFonts w:ascii="Symbol" w:hAnsi="Symbol" w:cs="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2">
    <w:nsid w:val="057B5CD6"/>
    <w:multiLevelType w:val="hybridMultilevel"/>
    <w:tmpl w:val="7CAA2288"/>
    <w:lvl w:ilvl="0" w:tplc="04190001">
      <w:start w:val="1"/>
      <w:numFmt w:val="bullet"/>
      <w:lvlText w:val=""/>
      <w:lvlJc w:val="left"/>
      <w:pPr>
        <w:tabs>
          <w:tab w:val="num" w:pos="1287"/>
        </w:tabs>
        <w:ind w:left="1287" w:hanging="360"/>
      </w:pPr>
      <w:rPr>
        <w:rFonts w:ascii="Symbol" w:hAnsi="Symbol" w:hint="default"/>
      </w:rPr>
    </w:lvl>
    <w:lvl w:ilvl="1" w:tplc="04190003">
      <w:start w:val="1"/>
      <w:numFmt w:val="bullet"/>
      <w:lvlText w:val="o"/>
      <w:lvlJc w:val="left"/>
      <w:pPr>
        <w:tabs>
          <w:tab w:val="num" w:pos="2007"/>
        </w:tabs>
        <w:ind w:left="2007" w:hanging="360"/>
      </w:pPr>
      <w:rPr>
        <w:rFonts w:ascii="Courier New" w:hAnsi="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3">
    <w:nsid w:val="13721F1B"/>
    <w:multiLevelType w:val="hybridMultilevel"/>
    <w:tmpl w:val="1648503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223D2D15"/>
    <w:multiLevelType w:val="hybridMultilevel"/>
    <w:tmpl w:val="79AE8C6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237443F7"/>
    <w:multiLevelType w:val="hybridMultilevel"/>
    <w:tmpl w:val="58C04748"/>
    <w:lvl w:ilvl="0" w:tplc="04190001">
      <w:start w:val="1"/>
      <w:numFmt w:val="bullet"/>
      <w:lvlText w:val=""/>
      <w:lvlJc w:val="left"/>
      <w:pPr>
        <w:tabs>
          <w:tab w:val="num" w:pos="1287"/>
        </w:tabs>
        <w:ind w:left="1287" w:hanging="360"/>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6">
    <w:nsid w:val="37284A3C"/>
    <w:multiLevelType w:val="hybridMultilevel"/>
    <w:tmpl w:val="C5DC22E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48BF14B8"/>
    <w:multiLevelType w:val="hybridMultilevel"/>
    <w:tmpl w:val="39C0DA7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4ADF1C13"/>
    <w:multiLevelType w:val="hybridMultilevel"/>
    <w:tmpl w:val="5F24470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4FDC7648"/>
    <w:multiLevelType w:val="hybridMultilevel"/>
    <w:tmpl w:val="17E4DEEC"/>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0">
    <w:nsid w:val="5FC42238"/>
    <w:multiLevelType w:val="hybridMultilevel"/>
    <w:tmpl w:val="954054A0"/>
    <w:lvl w:ilvl="0" w:tplc="34785ED6">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21">
    <w:nsid w:val="65372AB5"/>
    <w:multiLevelType w:val="hybridMultilevel"/>
    <w:tmpl w:val="3042C808"/>
    <w:lvl w:ilvl="0" w:tplc="81F89282">
      <w:start w:val="1"/>
      <w:numFmt w:val="decimal"/>
      <w:lvlText w:val="%1."/>
      <w:lvlJc w:val="left"/>
      <w:pPr>
        <w:tabs>
          <w:tab w:val="num" w:pos="1170"/>
        </w:tabs>
        <w:ind w:left="1170" w:hanging="465"/>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nsid w:val="675623E3"/>
    <w:multiLevelType w:val="hybridMultilevel"/>
    <w:tmpl w:val="D57A4118"/>
    <w:lvl w:ilvl="0" w:tplc="00000008">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nsid w:val="6DFF0FE3"/>
    <w:multiLevelType w:val="hybridMultilevel"/>
    <w:tmpl w:val="6F245AF4"/>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4">
    <w:nsid w:val="6F0E3999"/>
    <w:multiLevelType w:val="hybridMultilevel"/>
    <w:tmpl w:val="9ECA56F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76905573"/>
    <w:multiLevelType w:val="hybridMultilevel"/>
    <w:tmpl w:val="EF042750"/>
    <w:lvl w:ilvl="0" w:tplc="22D0DCC2">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6">
    <w:nsid w:val="7A3A5FC9"/>
    <w:multiLevelType w:val="singleLevel"/>
    <w:tmpl w:val="00000009"/>
    <w:lvl w:ilvl="0">
      <w:start w:val="1"/>
      <w:numFmt w:val="decimal"/>
      <w:lvlText w:val="%1."/>
      <w:lvlJc w:val="left"/>
      <w:pPr>
        <w:tabs>
          <w:tab w:val="num" w:pos="1407"/>
        </w:tabs>
        <w:ind w:left="1407" w:hanging="36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22"/>
  </w:num>
  <w:num w:numId="14">
    <w:abstractNumId w:val="26"/>
  </w:num>
  <w:num w:numId="15">
    <w:abstractNumId w:val="20"/>
  </w:num>
  <w:num w:numId="16">
    <w:abstractNumId w:val="19"/>
  </w:num>
  <w:num w:numId="17">
    <w:abstractNumId w:val="15"/>
  </w:num>
  <w:num w:numId="18">
    <w:abstractNumId w:val="18"/>
  </w:num>
  <w:num w:numId="19">
    <w:abstractNumId w:val="12"/>
  </w:num>
  <w:num w:numId="20">
    <w:abstractNumId w:val="24"/>
  </w:num>
  <w:num w:numId="21">
    <w:abstractNumId w:val="25"/>
  </w:num>
  <w:num w:numId="22">
    <w:abstractNumId w:val="17"/>
  </w:num>
  <w:num w:numId="23">
    <w:abstractNumId w:val="13"/>
  </w:num>
  <w:num w:numId="24">
    <w:abstractNumId w:val="21"/>
  </w:num>
  <w:num w:numId="25">
    <w:abstractNumId w:val="16"/>
  </w:num>
  <w:num w:numId="26">
    <w:abstractNumId w:val="14"/>
  </w:num>
  <w:num w:numId="27">
    <w:abstractNumId w:val="2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6"/>
  <w:displayBackgroundShape/>
  <w:embedSystemFonts/>
  <w:stylePaneFormatFilter w:val="0000"/>
  <w:defaultTabStop w:val="708"/>
  <w:defaultTableStyle w:val="a"/>
  <w:drawingGridHorizontalSpacing w:val="120"/>
  <w:drawingGridVerticalSpacing w:val="0"/>
  <w:displayHorizontalDrawingGridEvery w:val="0"/>
  <w:displayVerticalDrawingGridEvery w:val="0"/>
  <w:noPunctuationKerning/>
  <w:characterSpacingControl w:val="doNotCompress"/>
  <w:savePreviewPicture/>
  <w:footnotePr>
    <w:footnote w:id="0"/>
    <w:footnote w:id="1"/>
  </w:footnotePr>
  <w:endnotePr>
    <w:endnote w:id="0"/>
    <w:endnote w:id="1"/>
  </w:endnotePr>
  <w:compat/>
  <w:rsids>
    <w:rsidRoot w:val="00E935D3"/>
    <w:rsid w:val="000152C0"/>
    <w:rsid w:val="000200DC"/>
    <w:rsid w:val="0007192D"/>
    <w:rsid w:val="00091652"/>
    <w:rsid w:val="000C3229"/>
    <w:rsid w:val="000D0F20"/>
    <w:rsid w:val="000D13AB"/>
    <w:rsid w:val="000E336F"/>
    <w:rsid w:val="000E4A83"/>
    <w:rsid w:val="00100B6F"/>
    <w:rsid w:val="001359C1"/>
    <w:rsid w:val="00135A58"/>
    <w:rsid w:val="001430A0"/>
    <w:rsid w:val="00165E23"/>
    <w:rsid w:val="00176984"/>
    <w:rsid w:val="00194E64"/>
    <w:rsid w:val="001A54BC"/>
    <w:rsid w:val="001B23B2"/>
    <w:rsid w:val="001C47C9"/>
    <w:rsid w:val="001C5C05"/>
    <w:rsid w:val="001C7439"/>
    <w:rsid w:val="001D1AB7"/>
    <w:rsid w:val="001E44BB"/>
    <w:rsid w:val="001E44EC"/>
    <w:rsid w:val="001F555C"/>
    <w:rsid w:val="00240D65"/>
    <w:rsid w:val="00252055"/>
    <w:rsid w:val="002570F1"/>
    <w:rsid w:val="00275BF3"/>
    <w:rsid w:val="0028749C"/>
    <w:rsid w:val="002A08D9"/>
    <w:rsid w:val="002D6DD5"/>
    <w:rsid w:val="00306FCC"/>
    <w:rsid w:val="00332A5A"/>
    <w:rsid w:val="003767E3"/>
    <w:rsid w:val="003917F5"/>
    <w:rsid w:val="00393602"/>
    <w:rsid w:val="003A08D4"/>
    <w:rsid w:val="003D001C"/>
    <w:rsid w:val="003E40DC"/>
    <w:rsid w:val="003F6575"/>
    <w:rsid w:val="004238B4"/>
    <w:rsid w:val="00471FAF"/>
    <w:rsid w:val="00476A5F"/>
    <w:rsid w:val="00482CA4"/>
    <w:rsid w:val="00491479"/>
    <w:rsid w:val="004B1953"/>
    <w:rsid w:val="004C7DD3"/>
    <w:rsid w:val="004D4CF6"/>
    <w:rsid w:val="004F703E"/>
    <w:rsid w:val="00586D8F"/>
    <w:rsid w:val="005B7EB5"/>
    <w:rsid w:val="005D295C"/>
    <w:rsid w:val="00636AFD"/>
    <w:rsid w:val="006B5ECB"/>
    <w:rsid w:val="006E7E07"/>
    <w:rsid w:val="006F2C2A"/>
    <w:rsid w:val="00737851"/>
    <w:rsid w:val="00766939"/>
    <w:rsid w:val="00766B68"/>
    <w:rsid w:val="00770FC5"/>
    <w:rsid w:val="00782804"/>
    <w:rsid w:val="007B7438"/>
    <w:rsid w:val="007C0B82"/>
    <w:rsid w:val="0083345E"/>
    <w:rsid w:val="008747B6"/>
    <w:rsid w:val="00884DDB"/>
    <w:rsid w:val="008A7920"/>
    <w:rsid w:val="00901DF7"/>
    <w:rsid w:val="009169EB"/>
    <w:rsid w:val="00920403"/>
    <w:rsid w:val="00987E2E"/>
    <w:rsid w:val="00997CF8"/>
    <w:rsid w:val="009A6351"/>
    <w:rsid w:val="009F166D"/>
    <w:rsid w:val="00A0491B"/>
    <w:rsid w:val="00A13952"/>
    <w:rsid w:val="00A278CF"/>
    <w:rsid w:val="00A57C49"/>
    <w:rsid w:val="00A81959"/>
    <w:rsid w:val="00A95506"/>
    <w:rsid w:val="00AA1E20"/>
    <w:rsid w:val="00AD53B0"/>
    <w:rsid w:val="00AD6C9F"/>
    <w:rsid w:val="00AF5BA5"/>
    <w:rsid w:val="00B13AB5"/>
    <w:rsid w:val="00B57390"/>
    <w:rsid w:val="00B92E03"/>
    <w:rsid w:val="00BA7431"/>
    <w:rsid w:val="00BD2E9A"/>
    <w:rsid w:val="00BD5F13"/>
    <w:rsid w:val="00BD7B17"/>
    <w:rsid w:val="00C570E8"/>
    <w:rsid w:val="00C64A6B"/>
    <w:rsid w:val="00C7246E"/>
    <w:rsid w:val="00C85220"/>
    <w:rsid w:val="00C9289A"/>
    <w:rsid w:val="00C96EE7"/>
    <w:rsid w:val="00CC35B4"/>
    <w:rsid w:val="00D17509"/>
    <w:rsid w:val="00D25743"/>
    <w:rsid w:val="00D37DEB"/>
    <w:rsid w:val="00D66853"/>
    <w:rsid w:val="00D71CEF"/>
    <w:rsid w:val="00D87BD2"/>
    <w:rsid w:val="00D93F16"/>
    <w:rsid w:val="00DA0616"/>
    <w:rsid w:val="00DD4EE2"/>
    <w:rsid w:val="00DE6833"/>
    <w:rsid w:val="00E32394"/>
    <w:rsid w:val="00E4508B"/>
    <w:rsid w:val="00E87394"/>
    <w:rsid w:val="00E93444"/>
    <w:rsid w:val="00E935D3"/>
    <w:rsid w:val="00EA4BD7"/>
    <w:rsid w:val="00EC23DB"/>
    <w:rsid w:val="00F26DE5"/>
    <w:rsid w:val="00F31F68"/>
    <w:rsid w:val="00F3513F"/>
    <w:rsid w:val="00F4440E"/>
    <w:rsid w:val="00F56610"/>
    <w:rsid w:val="00F846C2"/>
    <w:rsid w:val="00F90880"/>
    <w:rsid w:val="00FA3800"/>
    <w:rsid w:val="00FC5484"/>
    <w:rsid w:val="00FD072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94E64"/>
    <w:pPr>
      <w:suppressAutoHyphens/>
    </w:pPr>
    <w:rPr>
      <w:sz w:val="24"/>
      <w:szCs w:val="24"/>
      <w:lang w:eastAsia="ar-SA"/>
    </w:rPr>
  </w:style>
  <w:style w:type="paragraph" w:styleId="1">
    <w:name w:val="heading 1"/>
    <w:basedOn w:val="a"/>
    <w:next w:val="a"/>
    <w:qFormat/>
    <w:rsid w:val="00194E64"/>
    <w:pPr>
      <w:keepNext/>
      <w:tabs>
        <w:tab w:val="num" w:pos="0"/>
      </w:tabs>
      <w:ind w:left="432" w:hanging="432"/>
      <w:jc w:val="center"/>
      <w:outlineLvl w:val="0"/>
    </w:pPr>
    <w:rPr>
      <w:b/>
      <w:bCs/>
      <w:sz w:val="28"/>
    </w:rPr>
  </w:style>
  <w:style w:type="paragraph" w:styleId="2">
    <w:name w:val="heading 2"/>
    <w:basedOn w:val="a"/>
    <w:next w:val="a"/>
    <w:link w:val="20"/>
    <w:qFormat/>
    <w:rsid w:val="00194E64"/>
    <w:pPr>
      <w:keepNext/>
      <w:tabs>
        <w:tab w:val="num" w:pos="0"/>
      </w:tabs>
      <w:ind w:firstLine="567"/>
      <w:jc w:val="center"/>
      <w:outlineLvl w:val="1"/>
    </w:pPr>
    <w:rPr>
      <w:b/>
      <w:bCs/>
      <w:color w:val="339966"/>
      <w:sz w:val="28"/>
    </w:rPr>
  </w:style>
  <w:style w:type="paragraph" w:styleId="3">
    <w:name w:val="heading 3"/>
    <w:basedOn w:val="a"/>
    <w:next w:val="a"/>
    <w:qFormat/>
    <w:rsid w:val="00194E64"/>
    <w:pPr>
      <w:keepNext/>
      <w:tabs>
        <w:tab w:val="num" w:pos="0"/>
      </w:tabs>
      <w:spacing w:before="240" w:after="60"/>
      <w:ind w:left="720" w:hanging="720"/>
      <w:outlineLvl w:val="2"/>
    </w:pPr>
    <w:rPr>
      <w:rFonts w:ascii="Arial" w:hAnsi="Arial" w:cs="Arial"/>
      <w:b/>
      <w:bCs/>
      <w:sz w:val="26"/>
      <w:szCs w:val="26"/>
    </w:rPr>
  </w:style>
  <w:style w:type="paragraph" w:styleId="9">
    <w:name w:val="heading 9"/>
    <w:basedOn w:val="a"/>
    <w:next w:val="a"/>
    <w:qFormat/>
    <w:rsid w:val="00194E64"/>
    <w:pPr>
      <w:tabs>
        <w:tab w:val="num" w:pos="0"/>
      </w:tabs>
      <w:spacing w:before="240" w:after="60"/>
      <w:ind w:left="1584" w:hanging="1584"/>
      <w:outlineLvl w:val="8"/>
    </w:pPr>
    <w:rPr>
      <w:rFonts w:ascii="Cambria" w:hAnsi="Cambria" w:cs="Cambria"/>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W8Num3z0">
    <w:name w:val="WW8Num3z0"/>
    <w:rsid w:val="00194E64"/>
    <w:rPr>
      <w:rFonts w:ascii="Symbol" w:hAnsi="Symbol" w:cs="Symbol"/>
    </w:rPr>
  </w:style>
  <w:style w:type="character" w:customStyle="1" w:styleId="WW8Num4z0">
    <w:name w:val="WW8Num4z0"/>
    <w:rsid w:val="00194E64"/>
    <w:rPr>
      <w:rFonts w:ascii="Wingdings" w:hAnsi="Wingdings" w:cs="Wingdings"/>
    </w:rPr>
  </w:style>
  <w:style w:type="character" w:customStyle="1" w:styleId="WW8Num5z0">
    <w:name w:val="WW8Num5z0"/>
    <w:rsid w:val="00194E64"/>
    <w:rPr>
      <w:rFonts w:ascii="Symbol" w:hAnsi="Symbol" w:cs="Symbol"/>
    </w:rPr>
  </w:style>
  <w:style w:type="character" w:customStyle="1" w:styleId="WW8Num6z0">
    <w:name w:val="WW8Num6z0"/>
    <w:rsid w:val="00194E64"/>
    <w:rPr>
      <w:rFonts w:ascii="Symbol" w:hAnsi="Symbol" w:cs="Symbol"/>
    </w:rPr>
  </w:style>
  <w:style w:type="character" w:customStyle="1" w:styleId="WW8Num7z0">
    <w:name w:val="WW8Num7z0"/>
    <w:rsid w:val="00194E64"/>
    <w:rPr>
      <w:rFonts w:ascii="Symbol" w:hAnsi="Symbol" w:cs="Symbol"/>
    </w:rPr>
  </w:style>
  <w:style w:type="character" w:customStyle="1" w:styleId="WW8Num10z0">
    <w:name w:val="WW8Num10z0"/>
    <w:rsid w:val="00194E64"/>
    <w:rPr>
      <w:rFonts w:ascii="Times New Roman" w:eastAsia="Times New Roman" w:hAnsi="Times New Roman" w:cs="Times New Roman"/>
    </w:rPr>
  </w:style>
  <w:style w:type="character" w:customStyle="1" w:styleId="WW8Num11z0">
    <w:name w:val="WW8Num11z0"/>
    <w:rsid w:val="00194E64"/>
    <w:rPr>
      <w:rFonts w:ascii="Symbol" w:hAnsi="Symbol" w:cs="Symbol"/>
    </w:rPr>
  </w:style>
  <w:style w:type="character" w:customStyle="1" w:styleId="WW8Num12z0">
    <w:name w:val="WW8Num12z0"/>
    <w:rsid w:val="00194E64"/>
    <w:rPr>
      <w:rFonts w:ascii="Symbol" w:hAnsi="Symbol" w:cs="Symbol"/>
    </w:rPr>
  </w:style>
  <w:style w:type="character" w:customStyle="1" w:styleId="WW8Num12z1">
    <w:name w:val="WW8Num12z1"/>
    <w:rsid w:val="00194E64"/>
    <w:rPr>
      <w:rFonts w:ascii="OpenSymbol" w:hAnsi="OpenSymbol" w:cs="OpenSymbol"/>
    </w:rPr>
  </w:style>
  <w:style w:type="character" w:customStyle="1" w:styleId="WW8Num8z0">
    <w:name w:val="WW8Num8z0"/>
    <w:rsid w:val="00194E64"/>
    <w:rPr>
      <w:u w:val="single"/>
    </w:rPr>
  </w:style>
  <w:style w:type="character" w:customStyle="1" w:styleId="WW8Num13z0">
    <w:name w:val="WW8Num13z0"/>
    <w:rsid w:val="00194E64"/>
    <w:rPr>
      <w:rFonts w:ascii="Symbol" w:hAnsi="Symbol" w:cs="Symbol"/>
    </w:rPr>
  </w:style>
  <w:style w:type="character" w:customStyle="1" w:styleId="21">
    <w:name w:val="Основной шрифт абзаца2"/>
    <w:rsid w:val="00194E64"/>
  </w:style>
  <w:style w:type="character" w:customStyle="1" w:styleId="WW8Num3z1">
    <w:name w:val="WW8Num3z1"/>
    <w:rsid w:val="00194E64"/>
    <w:rPr>
      <w:rFonts w:ascii="Courier New" w:hAnsi="Courier New" w:cs="Courier New"/>
    </w:rPr>
  </w:style>
  <w:style w:type="character" w:customStyle="1" w:styleId="WW8Num3z2">
    <w:name w:val="WW8Num3z2"/>
    <w:rsid w:val="00194E64"/>
    <w:rPr>
      <w:rFonts w:ascii="Wingdings" w:hAnsi="Wingdings" w:cs="Wingdings"/>
    </w:rPr>
  </w:style>
  <w:style w:type="character" w:customStyle="1" w:styleId="WW8Num4z1">
    <w:name w:val="WW8Num4z1"/>
    <w:rsid w:val="00194E64"/>
    <w:rPr>
      <w:rFonts w:ascii="Courier New" w:hAnsi="Courier New" w:cs="Courier New"/>
    </w:rPr>
  </w:style>
  <w:style w:type="character" w:customStyle="1" w:styleId="WW8Num4z3">
    <w:name w:val="WW8Num4z3"/>
    <w:rsid w:val="00194E64"/>
    <w:rPr>
      <w:rFonts w:ascii="Symbol" w:hAnsi="Symbol" w:cs="Symbol"/>
    </w:rPr>
  </w:style>
  <w:style w:type="character" w:customStyle="1" w:styleId="WW8Num5z1">
    <w:name w:val="WW8Num5z1"/>
    <w:rsid w:val="00194E64"/>
    <w:rPr>
      <w:rFonts w:ascii="Courier New" w:hAnsi="Courier New" w:cs="Courier New"/>
    </w:rPr>
  </w:style>
  <w:style w:type="character" w:customStyle="1" w:styleId="WW8Num5z2">
    <w:name w:val="WW8Num5z2"/>
    <w:rsid w:val="00194E64"/>
    <w:rPr>
      <w:rFonts w:ascii="Wingdings" w:hAnsi="Wingdings" w:cs="Wingdings"/>
    </w:rPr>
  </w:style>
  <w:style w:type="character" w:customStyle="1" w:styleId="WW8Num9z0">
    <w:name w:val="WW8Num9z0"/>
    <w:rsid w:val="00194E64"/>
    <w:rPr>
      <w:rFonts w:ascii="Symbol" w:hAnsi="Symbol" w:cs="Symbol"/>
    </w:rPr>
  </w:style>
  <w:style w:type="character" w:customStyle="1" w:styleId="WW8Num9z1">
    <w:name w:val="WW8Num9z1"/>
    <w:rsid w:val="00194E64"/>
    <w:rPr>
      <w:rFonts w:ascii="Courier New" w:hAnsi="Courier New" w:cs="Courier New"/>
    </w:rPr>
  </w:style>
  <w:style w:type="character" w:customStyle="1" w:styleId="WW8Num9z2">
    <w:name w:val="WW8Num9z2"/>
    <w:rsid w:val="00194E64"/>
    <w:rPr>
      <w:rFonts w:ascii="Wingdings" w:hAnsi="Wingdings" w:cs="Wingdings"/>
    </w:rPr>
  </w:style>
  <w:style w:type="character" w:customStyle="1" w:styleId="WW8Num11z2">
    <w:name w:val="WW8Num11z2"/>
    <w:rsid w:val="00194E64"/>
    <w:rPr>
      <w:rFonts w:ascii="Wingdings" w:hAnsi="Wingdings" w:cs="Wingdings"/>
    </w:rPr>
  </w:style>
  <w:style w:type="character" w:customStyle="1" w:styleId="WW8Num11z4">
    <w:name w:val="WW8Num11z4"/>
    <w:rsid w:val="00194E64"/>
    <w:rPr>
      <w:rFonts w:ascii="Courier New" w:hAnsi="Courier New" w:cs="Courier New"/>
    </w:rPr>
  </w:style>
  <w:style w:type="character" w:customStyle="1" w:styleId="WW8NumSt12z0">
    <w:name w:val="WW8NumSt12z0"/>
    <w:rsid w:val="00194E64"/>
    <w:rPr>
      <w:rFonts w:ascii="Times New Roman" w:hAnsi="Times New Roman" w:cs="Times New Roman"/>
    </w:rPr>
  </w:style>
  <w:style w:type="character" w:customStyle="1" w:styleId="10">
    <w:name w:val="Основной шрифт абзаца1"/>
    <w:rsid w:val="00194E64"/>
  </w:style>
  <w:style w:type="character" w:customStyle="1" w:styleId="11">
    <w:name w:val="Заголовок 1 Знак"/>
    <w:rsid w:val="00194E64"/>
    <w:rPr>
      <w:b/>
      <w:bCs/>
      <w:sz w:val="28"/>
      <w:szCs w:val="24"/>
      <w:lang w:val="ru-RU" w:eastAsia="ar-SA" w:bidi="ar-SA"/>
    </w:rPr>
  </w:style>
  <w:style w:type="character" w:styleId="a3">
    <w:name w:val="Hyperlink"/>
    <w:rsid w:val="00194E64"/>
    <w:rPr>
      <w:color w:val="0000FF"/>
      <w:u w:val="single"/>
    </w:rPr>
  </w:style>
  <w:style w:type="character" w:customStyle="1" w:styleId="90">
    <w:name w:val="Заголовок 9 Знак"/>
    <w:rsid w:val="00194E64"/>
    <w:rPr>
      <w:rFonts w:ascii="Cambria" w:hAnsi="Cambria" w:cs="Cambria"/>
      <w:sz w:val="22"/>
      <w:szCs w:val="22"/>
    </w:rPr>
  </w:style>
  <w:style w:type="character" w:customStyle="1" w:styleId="FontStyle26">
    <w:name w:val="Font Style26"/>
    <w:rsid w:val="00194E64"/>
    <w:rPr>
      <w:rFonts w:ascii="Times New Roman" w:hAnsi="Times New Roman" w:cs="Times New Roman"/>
      <w:sz w:val="22"/>
      <w:szCs w:val="22"/>
    </w:rPr>
  </w:style>
  <w:style w:type="character" w:customStyle="1" w:styleId="FontStyle35">
    <w:name w:val="Font Style35"/>
    <w:rsid w:val="00194E64"/>
    <w:rPr>
      <w:rFonts w:ascii="Tahoma" w:hAnsi="Tahoma" w:cs="Tahoma"/>
      <w:b/>
      <w:bCs/>
      <w:sz w:val="24"/>
      <w:szCs w:val="24"/>
    </w:rPr>
  </w:style>
  <w:style w:type="character" w:customStyle="1" w:styleId="FontStyle38">
    <w:name w:val="Font Style38"/>
    <w:rsid w:val="00194E64"/>
    <w:rPr>
      <w:rFonts w:ascii="Times New Roman" w:hAnsi="Times New Roman" w:cs="Times New Roman"/>
      <w:i/>
      <w:iCs/>
      <w:sz w:val="22"/>
      <w:szCs w:val="22"/>
    </w:rPr>
  </w:style>
  <w:style w:type="character" w:customStyle="1" w:styleId="FontStyle56">
    <w:name w:val="Font Style56"/>
    <w:rsid w:val="00194E64"/>
    <w:rPr>
      <w:rFonts w:ascii="Times New Roman" w:hAnsi="Times New Roman" w:cs="Times New Roman"/>
      <w:sz w:val="22"/>
      <w:szCs w:val="22"/>
    </w:rPr>
  </w:style>
  <w:style w:type="character" w:customStyle="1" w:styleId="a4">
    <w:name w:val="Маркеры списка"/>
    <w:rsid w:val="00194E64"/>
    <w:rPr>
      <w:rFonts w:ascii="OpenSymbol" w:eastAsia="OpenSymbol" w:hAnsi="OpenSymbol" w:cs="OpenSymbol"/>
    </w:rPr>
  </w:style>
  <w:style w:type="paragraph" w:customStyle="1" w:styleId="a5">
    <w:name w:val="Заголовок"/>
    <w:basedOn w:val="a"/>
    <w:next w:val="a6"/>
    <w:rsid w:val="00194E64"/>
    <w:pPr>
      <w:keepNext/>
      <w:spacing w:before="240" w:after="120"/>
    </w:pPr>
    <w:rPr>
      <w:rFonts w:ascii="Arial" w:eastAsia="Arial Unicode MS" w:hAnsi="Arial" w:cs="Mangal"/>
      <w:sz w:val="28"/>
      <w:szCs w:val="28"/>
    </w:rPr>
  </w:style>
  <w:style w:type="paragraph" w:styleId="a6">
    <w:name w:val="Body Text"/>
    <w:basedOn w:val="a"/>
    <w:link w:val="a7"/>
    <w:rsid w:val="00194E64"/>
    <w:pPr>
      <w:spacing w:after="120"/>
    </w:pPr>
  </w:style>
  <w:style w:type="paragraph" w:styleId="a8">
    <w:name w:val="List"/>
    <w:basedOn w:val="a6"/>
    <w:rsid w:val="00194E64"/>
    <w:rPr>
      <w:rFonts w:cs="Mangal"/>
    </w:rPr>
  </w:style>
  <w:style w:type="paragraph" w:customStyle="1" w:styleId="22">
    <w:name w:val="Название2"/>
    <w:basedOn w:val="a"/>
    <w:rsid w:val="00194E64"/>
    <w:pPr>
      <w:suppressLineNumbers/>
      <w:spacing w:before="120" w:after="120"/>
    </w:pPr>
    <w:rPr>
      <w:rFonts w:cs="Mangal"/>
      <w:i/>
      <w:iCs/>
    </w:rPr>
  </w:style>
  <w:style w:type="paragraph" w:customStyle="1" w:styleId="23">
    <w:name w:val="Указатель2"/>
    <w:basedOn w:val="a"/>
    <w:rsid w:val="00194E64"/>
    <w:pPr>
      <w:suppressLineNumbers/>
    </w:pPr>
    <w:rPr>
      <w:rFonts w:cs="Mangal"/>
    </w:rPr>
  </w:style>
  <w:style w:type="paragraph" w:customStyle="1" w:styleId="12">
    <w:name w:val="Название1"/>
    <w:basedOn w:val="a"/>
    <w:rsid w:val="00194E64"/>
    <w:pPr>
      <w:suppressLineNumbers/>
      <w:spacing w:before="120" w:after="120"/>
    </w:pPr>
    <w:rPr>
      <w:rFonts w:cs="Mangal"/>
      <w:i/>
      <w:iCs/>
    </w:rPr>
  </w:style>
  <w:style w:type="paragraph" w:customStyle="1" w:styleId="13">
    <w:name w:val="Указатель1"/>
    <w:basedOn w:val="a"/>
    <w:rsid w:val="00194E64"/>
    <w:pPr>
      <w:suppressLineNumbers/>
    </w:pPr>
    <w:rPr>
      <w:rFonts w:cs="Mangal"/>
    </w:rPr>
  </w:style>
  <w:style w:type="paragraph" w:customStyle="1" w:styleId="31">
    <w:name w:val="Основной текст с отступом 31"/>
    <w:basedOn w:val="a"/>
    <w:rsid w:val="00194E64"/>
    <w:pPr>
      <w:ind w:firstLine="567"/>
      <w:jc w:val="both"/>
    </w:pPr>
  </w:style>
  <w:style w:type="paragraph" w:styleId="a9">
    <w:name w:val="Normal (Web)"/>
    <w:basedOn w:val="a"/>
    <w:rsid w:val="00194E64"/>
    <w:pPr>
      <w:spacing w:before="280" w:after="280"/>
    </w:pPr>
  </w:style>
  <w:style w:type="paragraph" w:styleId="aa">
    <w:name w:val="Body Text Indent"/>
    <w:basedOn w:val="a"/>
    <w:link w:val="ab"/>
    <w:rsid w:val="00194E64"/>
    <w:pPr>
      <w:spacing w:after="120"/>
      <w:ind w:left="283"/>
    </w:pPr>
  </w:style>
  <w:style w:type="paragraph" w:styleId="ac">
    <w:name w:val="List Paragraph"/>
    <w:basedOn w:val="a"/>
    <w:uiPriority w:val="34"/>
    <w:qFormat/>
    <w:rsid w:val="00194E64"/>
    <w:pPr>
      <w:widowControl w:val="0"/>
      <w:autoSpaceDE w:val="0"/>
      <w:ind w:left="720"/>
    </w:pPr>
    <w:rPr>
      <w:sz w:val="20"/>
      <w:szCs w:val="20"/>
    </w:rPr>
  </w:style>
  <w:style w:type="paragraph" w:customStyle="1" w:styleId="FR2">
    <w:name w:val="FR2"/>
    <w:rsid w:val="00194E64"/>
    <w:pPr>
      <w:widowControl w:val="0"/>
      <w:suppressAutoHyphens/>
      <w:jc w:val="center"/>
    </w:pPr>
    <w:rPr>
      <w:rFonts w:eastAsia="Arial"/>
      <w:b/>
      <w:sz w:val="32"/>
      <w:lang w:eastAsia="ar-SA"/>
    </w:rPr>
  </w:style>
  <w:style w:type="paragraph" w:customStyle="1" w:styleId="Style2">
    <w:name w:val="Style2"/>
    <w:basedOn w:val="a"/>
    <w:rsid w:val="00194E64"/>
    <w:pPr>
      <w:widowControl w:val="0"/>
      <w:autoSpaceDE w:val="0"/>
      <w:spacing w:line="290" w:lineRule="exact"/>
      <w:ind w:firstLine="514"/>
      <w:jc w:val="both"/>
    </w:pPr>
  </w:style>
  <w:style w:type="paragraph" w:customStyle="1" w:styleId="Style13">
    <w:name w:val="Style13"/>
    <w:basedOn w:val="a"/>
    <w:rsid w:val="00194E64"/>
    <w:pPr>
      <w:widowControl w:val="0"/>
      <w:autoSpaceDE w:val="0"/>
    </w:pPr>
  </w:style>
  <w:style w:type="paragraph" w:customStyle="1" w:styleId="Style18">
    <w:name w:val="Style18"/>
    <w:basedOn w:val="a"/>
    <w:rsid w:val="00194E64"/>
    <w:pPr>
      <w:widowControl w:val="0"/>
      <w:autoSpaceDE w:val="0"/>
    </w:pPr>
  </w:style>
  <w:style w:type="paragraph" w:customStyle="1" w:styleId="Style22">
    <w:name w:val="Style22"/>
    <w:basedOn w:val="a"/>
    <w:rsid w:val="00194E64"/>
    <w:pPr>
      <w:widowControl w:val="0"/>
      <w:autoSpaceDE w:val="0"/>
    </w:pPr>
  </w:style>
  <w:style w:type="paragraph" w:customStyle="1" w:styleId="Style21">
    <w:name w:val="Style21"/>
    <w:basedOn w:val="a"/>
    <w:rsid w:val="00194E64"/>
    <w:pPr>
      <w:widowControl w:val="0"/>
      <w:autoSpaceDE w:val="0"/>
    </w:pPr>
  </w:style>
  <w:style w:type="paragraph" w:customStyle="1" w:styleId="ad">
    <w:name w:val="Содержимое таблицы"/>
    <w:basedOn w:val="a"/>
    <w:uiPriority w:val="99"/>
    <w:rsid w:val="00194E64"/>
    <w:pPr>
      <w:suppressLineNumbers/>
    </w:pPr>
  </w:style>
  <w:style w:type="paragraph" w:customStyle="1" w:styleId="ae">
    <w:name w:val="Заголовок таблицы"/>
    <w:basedOn w:val="ad"/>
    <w:rsid w:val="00194E64"/>
    <w:pPr>
      <w:jc w:val="center"/>
    </w:pPr>
    <w:rPr>
      <w:b/>
      <w:bCs/>
    </w:rPr>
  </w:style>
  <w:style w:type="character" w:customStyle="1" w:styleId="24">
    <w:name w:val="Сноска (2)_"/>
    <w:link w:val="210"/>
    <w:rsid w:val="00B92E03"/>
    <w:rPr>
      <w:sz w:val="22"/>
      <w:szCs w:val="22"/>
      <w:shd w:val="clear" w:color="auto" w:fill="FFFFFF"/>
    </w:rPr>
  </w:style>
  <w:style w:type="paragraph" w:customStyle="1" w:styleId="210">
    <w:name w:val="Сноска (2)1"/>
    <w:basedOn w:val="a"/>
    <w:link w:val="24"/>
    <w:rsid w:val="00B92E03"/>
    <w:pPr>
      <w:widowControl w:val="0"/>
      <w:shd w:val="clear" w:color="auto" w:fill="FFFFFF"/>
      <w:suppressAutoHyphens w:val="0"/>
      <w:spacing w:line="274" w:lineRule="exact"/>
      <w:ind w:firstLine="580"/>
      <w:jc w:val="both"/>
    </w:pPr>
    <w:rPr>
      <w:sz w:val="22"/>
      <w:szCs w:val="22"/>
    </w:rPr>
  </w:style>
  <w:style w:type="paragraph" w:customStyle="1" w:styleId="14">
    <w:name w:val="Абзац списка1"/>
    <w:basedOn w:val="a"/>
    <w:rsid w:val="001C47C9"/>
    <w:pPr>
      <w:suppressAutoHyphens w:val="0"/>
      <w:spacing w:after="200" w:line="276" w:lineRule="auto"/>
      <w:ind w:left="720"/>
      <w:contextualSpacing/>
    </w:pPr>
    <w:rPr>
      <w:rFonts w:ascii="Calibri" w:hAnsi="Calibri"/>
      <w:sz w:val="22"/>
      <w:szCs w:val="22"/>
      <w:lang w:eastAsia="en-US"/>
    </w:rPr>
  </w:style>
  <w:style w:type="character" w:customStyle="1" w:styleId="dash0410005f0431005f0437005f0430005f0446005f0020005f0441005f043f005f0438005f0441005f043a005f0430005f005fchar1char1">
    <w:name w:val="dash0410_005f0431_005f0437_005f0430_005f0446_005f0020_005f0441_005f043f_005f0438_005f0441_005f043a_005f0430_005f_005fchar1__char1"/>
    <w:rsid w:val="001C47C9"/>
    <w:rPr>
      <w:rFonts w:ascii="Times New Roman" w:hAnsi="Times New Roman"/>
      <w:sz w:val="24"/>
      <w:u w:val="none"/>
      <w:effect w:val="none"/>
    </w:rPr>
  </w:style>
  <w:style w:type="paragraph" w:customStyle="1" w:styleId="15">
    <w:name w:val="Абзац списка1"/>
    <w:basedOn w:val="a"/>
    <w:rsid w:val="00482CA4"/>
    <w:pPr>
      <w:suppressAutoHyphens w:val="0"/>
      <w:spacing w:after="200" w:line="276" w:lineRule="auto"/>
      <w:ind w:left="720"/>
      <w:contextualSpacing/>
    </w:pPr>
    <w:rPr>
      <w:rFonts w:ascii="Calibri" w:eastAsia="Calibri" w:hAnsi="Calibri"/>
      <w:sz w:val="22"/>
      <w:szCs w:val="22"/>
      <w:lang w:eastAsia="en-US"/>
    </w:rPr>
  </w:style>
  <w:style w:type="character" w:customStyle="1" w:styleId="dash041e005f0441005f043d005f043e005f0432005f043d005f043e005f0439005f0020005f0442005f0435005f043a005f0441005f0442005f0020005f0441005f0020005f043e005f0442005f0441005f0442005f0443005f043f005f043e005f043char1">
    <w:name w:val="dash041e_005f0441_005f043d_005f043e_005f0432_005f043d_005f043e_005f0439_005f0020_005f0442_005f0435_005f043a_005f0441_005f0442_005f0020_005f0441_005f0020_005f043e_005f0442_005f0441_005f0442_005f0443_005f043f_005f043e_005f043__char1"/>
    <w:rsid w:val="00482CA4"/>
    <w:rPr>
      <w:rFonts w:ascii="Times New Roman" w:hAnsi="Times New Roman"/>
      <w:sz w:val="24"/>
      <w:u w:val="none"/>
      <w:effect w:val="none"/>
    </w:rPr>
  </w:style>
  <w:style w:type="paragraph" w:customStyle="1" w:styleId="dash041e005f0441005f043d005f043e005f0432005f043d005f043e005f0439005f0020005f0442005f0435005f043a005f0441005f0442005f0020005f0441005f0020005f043e005f0442005f0441005f0442005f0443005f043f005f043e005f043">
    <w:name w:val="dash041e_005f0441_005f043d_005f043e_005f0432_005f043d_005f043e_005f0439_005f0020_005f0442_005f0435_005f043a_005f0441_005f0442_005f0020_005f0441_005f0020_005f043e_005f0442_005f0441_005f0442_005f0443_005f043f_005f043e_005f043"/>
    <w:basedOn w:val="a"/>
    <w:rsid w:val="00482CA4"/>
    <w:pPr>
      <w:suppressAutoHyphens w:val="0"/>
      <w:spacing w:after="120"/>
      <w:ind w:left="280"/>
    </w:pPr>
    <w:rPr>
      <w:lang w:eastAsia="ru-RU"/>
    </w:rPr>
  </w:style>
  <w:style w:type="table" w:styleId="af">
    <w:name w:val="Table Grid"/>
    <w:basedOn w:val="a1"/>
    <w:uiPriority w:val="59"/>
    <w:rsid w:val="000152C0"/>
    <w:rPr>
      <w:rFonts w:ascii="Calibri" w:eastAsia="Calibri" w:hAnsi="Calibri"/>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a7">
    <w:name w:val="Основной текст Знак"/>
    <w:link w:val="a6"/>
    <w:rsid w:val="00FA3800"/>
    <w:rPr>
      <w:sz w:val="24"/>
      <w:szCs w:val="24"/>
      <w:lang w:eastAsia="ar-SA"/>
    </w:rPr>
  </w:style>
  <w:style w:type="character" w:customStyle="1" w:styleId="ab">
    <w:name w:val="Основной текст с отступом Знак"/>
    <w:link w:val="aa"/>
    <w:rsid w:val="00FA3800"/>
    <w:rPr>
      <w:sz w:val="24"/>
      <w:szCs w:val="24"/>
      <w:lang w:eastAsia="ar-SA"/>
    </w:rPr>
  </w:style>
  <w:style w:type="paragraph" w:customStyle="1" w:styleId="16">
    <w:name w:val="Обычный (веб)1"/>
    <w:basedOn w:val="a"/>
    <w:rsid w:val="00E32394"/>
    <w:pPr>
      <w:spacing w:before="100" w:after="100"/>
    </w:pPr>
  </w:style>
  <w:style w:type="character" w:customStyle="1" w:styleId="20">
    <w:name w:val="Заголовок 2 Знак"/>
    <w:link w:val="2"/>
    <w:rsid w:val="00E93444"/>
    <w:rPr>
      <w:b/>
      <w:bCs/>
      <w:color w:val="339966"/>
      <w:sz w:val="28"/>
      <w:szCs w:val="24"/>
      <w:lang w:eastAsia="ar-SA"/>
    </w:rPr>
  </w:style>
  <w:style w:type="paragraph" w:styleId="af0">
    <w:name w:val="header"/>
    <w:basedOn w:val="a"/>
    <w:link w:val="af1"/>
    <w:rsid w:val="003F6575"/>
    <w:pPr>
      <w:tabs>
        <w:tab w:val="center" w:pos="4677"/>
        <w:tab w:val="right" w:pos="9355"/>
      </w:tabs>
    </w:pPr>
  </w:style>
  <w:style w:type="character" w:customStyle="1" w:styleId="af1">
    <w:name w:val="Верхний колонтитул Знак"/>
    <w:basedOn w:val="a0"/>
    <w:link w:val="af0"/>
    <w:rsid w:val="003F6575"/>
    <w:rPr>
      <w:sz w:val="24"/>
      <w:szCs w:val="24"/>
      <w:lang w:eastAsia="ar-SA"/>
    </w:rPr>
  </w:style>
  <w:style w:type="paragraph" w:styleId="af2">
    <w:name w:val="footer"/>
    <w:basedOn w:val="a"/>
    <w:link w:val="af3"/>
    <w:rsid w:val="003F6575"/>
    <w:pPr>
      <w:tabs>
        <w:tab w:val="center" w:pos="4677"/>
        <w:tab w:val="right" w:pos="9355"/>
      </w:tabs>
    </w:pPr>
  </w:style>
  <w:style w:type="character" w:customStyle="1" w:styleId="af3">
    <w:name w:val="Нижний колонтитул Знак"/>
    <w:basedOn w:val="a0"/>
    <w:link w:val="af2"/>
    <w:rsid w:val="003F6575"/>
    <w:rPr>
      <w:sz w:val="24"/>
      <w:szCs w:val="24"/>
      <w:lang w:eastAsia="ar-SA"/>
    </w:rPr>
  </w:style>
</w:styles>
</file>

<file path=word/webSettings.xml><?xml version="1.0" encoding="utf-8"?>
<w:webSettings xmlns:r="http://schemas.openxmlformats.org/officeDocument/2006/relationships" xmlns:w="http://schemas.openxmlformats.org/wordprocessingml/2006/main">
  <w:divs>
    <w:div w:id="388840958">
      <w:bodyDiv w:val="1"/>
      <w:marLeft w:val="0"/>
      <w:marRight w:val="0"/>
      <w:marTop w:val="0"/>
      <w:marBottom w:val="0"/>
      <w:divBdr>
        <w:top w:val="none" w:sz="0" w:space="0" w:color="auto"/>
        <w:left w:val="none" w:sz="0" w:space="0" w:color="auto"/>
        <w:bottom w:val="none" w:sz="0" w:space="0" w:color="auto"/>
        <w:right w:val="none" w:sz="0" w:space="0" w:color="auto"/>
      </w:divBdr>
    </w:div>
    <w:div w:id="419059948">
      <w:bodyDiv w:val="1"/>
      <w:marLeft w:val="0"/>
      <w:marRight w:val="0"/>
      <w:marTop w:val="0"/>
      <w:marBottom w:val="0"/>
      <w:divBdr>
        <w:top w:val="none" w:sz="0" w:space="0" w:color="auto"/>
        <w:left w:val="none" w:sz="0" w:space="0" w:color="auto"/>
        <w:bottom w:val="none" w:sz="0" w:space="0" w:color="auto"/>
        <w:right w:val="none" w:sz="0" w:space="0" w:color="auto"/>
      </w:divBdr>
    </w:div>
    <w:div w:id="18534949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8C3F33-023E-4CFC-AEF3-9440FD0B59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6470</Words>
  <Characters>36883</Characters>
  <Application>Microsoft Office Word</Application>
  <DocSecurity>0</DocSecurity>
  <Lines>307</Lines>
  <Paragraphs>86</Paragraphs>
  <ScaleCrop>false</ScaleCrop>
  <HeadingPairs>
    <vt:vector size="2" baseType="variant">
      <vt:variant>
        <vt:lpstr>Название</vt:lpstr>
      </vt:variant>
      <vt:variant>
        <vt:i4>1</vt:i4>
      </vt:variant>
    </vt:vector>
  </HeadingPairs>
  <TitlesOfParts>
    <vt:vector size="1" baseType="lpstr">
      <vt:lpstr>Примерная учебная программа</vt:lpstr>
    </vt:vector>
  </TitlesOfParts>
  <Company>Школа</Company>
  <LinksUpToDate>false</LinksUpToDate>
  <CharactersWithSpaces>43267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Примерная учебная программа</dc:title>
  <dc:creator>ПоскачейСВ</dc:creator>
  <cp:lastModifiedBy>Windows User</cp:lastModifiedBy>
  <cp:revision>4</cp:revision>
  <cp:lastPrinted>2014-09-23T05:53:00Z</cp:lastPrinted>
  <dcterms:created xsi:type="dcterms:W3CDTF">2020-12-25T12:23:00Z</dcterms:created>
  <dcterms:modified xsi:type="dcterms:W3CDTF">2021-01-15T10:39:00Z</dcterms:modified>
</cp:coreProperties>
</file>